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E4D73" w14:textId="77777777" w:rsidR="0073353D" w:rsidRPr="00672F7E" w:rsidRDefault="0057194D" w:rsidP="00672F7E">
      <w:pPr>
        <w:ind w:left="2493" w:right="2496"/>
        <w:jc w:val="center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z w:val="22"/>
          <w:szCs w:val="22"/>
        </w:rPr>
        <w:t>fe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sso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z w:val="22"/>
          <w:szCs w:val="22"/>
        </w:rPr>
        <w:t>f Opt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z w:val="22"/>
          <w:szCs w:val="22"/>
        </w:rPr>
        <w:t>etry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isio</w:t>
      </w:r>
      <w:r w:rsidRPr="00672F7E">
        <w:rPr>
          <w:rFonts w:asciiTheme="minorHAnsi" w:hAnsiTheme="minorHAnsi" w:cstheme="minorHAnsi"/>
          <w:b/>
          <w:sz w:val="22"/>
          <w:szCs w:val="22"/>
        </w:rPr>
        <w:t>n Sc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z w:val="22"/>
          <w:szCs w:val="22"/>
        </w:rPr>
        <w:t>ence</w:t>
      </w:r>
    </w:p>
    <w:p w14:paraId="2ACE879F" w14:textId="1374CBD0" w:rsidR="0073353D" w:rsidRDefault="0057194D" w:rsidP="00672F7E">
      <w:pPr>
        <w:spacing w:before="9"/>
        <w:ind w:left="3829" w:right="383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72F7E">
        <w:rPr>
          <w:rFonts w:asciiTheme="minorHAnsi" w:hAnsiTheme="minorHAnsi" w:cstheme="minorHAnsi"/>
          <w:b/>
          <w:sz w:val="22"/>
          <w:szCs w:val="22"/>
        </w:rPr>
        <w:t>Sch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672F7E">
        <w:rPr>
          <w:rFonts w:asciiTheme="minorHAnsi" w:hAnsiTheme="minorHAnsi" w:cstheme="minorHAnsi"/>
          <w:b/>
          <w:sz w:val="22"/>
          <w:szCs w:val="22"/>
        </w:rPr>
        <w:t>l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o</w:t>
      </w:r>
      <w:r w:rsidRPr="00672F7E">
        <w:rPr>
          <w:rFonts w:asciiTheme="minorHAnsi" w:hAnsiTheme="minorHAnsi" w:cstheme="minorHAnsi"/>
          <w:b/>
          <w:sz w:val="22"/>
          <w:szCs w:val="22"/>
        </w:rPr>
        <w:t>f Opt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z w:val="22"/>
          <w:szCs w:val="22"/>
        </w:rPr>
        <w:t>etry</w:t>
      </w:r>
    </w:p>
    <w:p w14:paraId="02BB98DF" w14:textId="71E4603A" w:rsidR="00672F7E" w:rsidRDefault="00672F7E" w:rsidP="00672F7E">
      <w:pPr>
        <w:spacing w:before="9"/>
        <w:ind w:left="3829" w:right="3832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4C7A45" w14:textId="60378254" w:rsidR="00672F7E" w:rsidRPr="00672F7E" w:rsidRDefault="00672F7E" w:rsidP="00672F7E">
      <w:pPr>
        <w:spacing w:before="9"/>
        <w:ind w:left="3829" w:right="3832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 Hanson</w:t>
      </w:r>
    </w:p>
    <w:p w14:paraId="5035B1B5" w14:textId="77777777" w:rsidR="0073353D" w:rsidRPr="00672F7E" w:rsidRDefault="0057194D" w:rsidP="00672F7E">
      <w:pPr>
        <w:ind w:left="3691" w:right="3691"/>
        <w:jc w:val="center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47405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812)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855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3931</w:t>
      </w:r>
    </w:p>
    <w:p w14:paraId="36EF4984" w14:textId="5910DD81" w:rsidR="0073353D" w:rsidRPr="00672F7E" w:rsidRDefault="0057194D" w:rsidP="00672F7E">
      <w:pPr>
        <w:ind w:left="4173" w:right="4173"/>
        <w:jc w:val="center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812)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855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4440 </w:t>
      </w:r>
      <w:r w:rsidR="00672F7E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hanson@gmail.com</w:t>
      </w:r>
    </w:p>
    <w:p w14:paraId="0EF353F5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0B9C2114" w14:textId="3B7BFAB2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pp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oi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nt</w:t>
      </w:r>
      <w:r w:rsidRPr="00672F7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ent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7156C36" w14:textId="15BB2BEC" w:rsidR="0073353D" w:rsidRPr="00672F7E" w:rsidRDefault="0057194D" w:rsidP="00672F7E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c:</w:t>
      </w:r>
    </w:p>
    <w:p w14:paraId="5BE5134E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i/>
          <w:sz w:val="22"/>
          <w:szCs w:val="22"/>
        </w:rPr>
        <w:t>ndiana Uni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672F7E">
        <w:rPr>
          <w:rFonts w:asciiTheme="minorHAnsi" w:hAnsiTheme="minorHAnsi" w:cstheme="minorHAnsi"/>
          <w:i/>
          <w:sz w:val="22"/>
          <w:szCs w:val="22"/>
        </w:rPr>
        <w:t>rsity</w:t>
      </w:r>
    </w:p>
    <w:p w14:paraId="7E22804F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ssor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1992-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0CA142E6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ssor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djun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2007-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2190301F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ssor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1984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</w:t>
      </w:r>
    </w:p>
    <w:p w14:paraId="3392E270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ssor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84</w:t>
      </w:r>
    </w:p>
    <w:p w14:paraId="68A292C3" w14:textId="4890BD19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,1976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78</w:t>
      </w:r>
    </w:p>
    <w:p w14:paraId="3FE544D7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i/>
          <w:sz w:val="22"/>
          <w:szCs w:val="22"/>
        </w:rPr>
        <w:t>Uni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672F7E">
        <w:rPr>
          <w:rFonts w:asciiTheme="minorHAnsi" w:hAnsiTheme="minorHAnsi" w:cstheme="minorHAnsi"/>
          <w:i/>
          <w:sz w:val="22"/>
          <w:szCs w:val="22"/>
        </w:rPr>
        <w:t>rsity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672F7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w</w:t>
      </w:r>
      <w:r w:rsidRPr="00672F7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 xml:space="preserve">South </w:t>
      </w:r>
      <w:r w:rsidRPr="00672F7E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672F7E">
        <w:rPr>
          <w:rFonts w:asciiTheme="minorHAnsi" w:hAnsiTheme="minorHAnsi" w:cstheme="minorHAnsi"/>
          <w:i/>
          <w:sz w:val="22"/>
          <w:szCs w:val="22"/>
        </w:rPr>
        <w:t>al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s</w:t>
      </w:r>
    </w:p>
    <w:p w14:paraId="598ECB90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Visiting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llow,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Unit;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Aust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1986</w:t>
      </w:r>
    </w:p>
    <w:p w14:paraId="56243CE3" w14:textId="77777777" w:rsidR="0073353D" w:rsidRPr="00672F7E" w:rsidRDefault="0073353D" w:rsidP="00672F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66DA889" w14:textId="73B3430B" w:rsidR="0073353D" w:rsidRPr="00672F7E" w:rsidRDefault="0057194D" w:rsidP="00672F7E">
      <w:pPr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z w:val="22"/>
          <w:szCs w:val="22"/>
        </w:rPr>
        <w:t>is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iv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:</w:t>
      </w:r>
    </w:p>
    <w:p w14:paraId="07E75FF2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i/>
          <w:sz w:val="22"/>
          <w:szCs w:val="22"/>
        </w:rPr>
        <w:t>ndiana Uni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672F7E">
        <w:rPr>
          <w:rFonts w:asciiTheme="minorHAnsi" w:hAnsiTheme="minorHAnsi" w:cstheme="minorHAnsi"/>
          <w:i/>
          <w:sz w:val="22"/>
          <w:szCs w:val="22"/>
        </w:rPr>
        <w:t>rsity</w:t>
      </w:r>
    </w:p>
    <w:p w14:paraId="52588807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2010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29674877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ovost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2006 –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7A53C17D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2004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2006</w:t>
      </w:r>
    </w:p>
    <w:p w14:paraId="7A32C474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Advisor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 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1992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08A793A6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hool, 1990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</w:t>
      </w:r>
    </w:p>
    <w:p w14:paraId="1FD80460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672F7E">
        <w:rPr>
          <w:rFonts w:asciiTheme="minorHAnsi" w:hAnsiTheme="minorHAnsi" w:cstheme="minorHAnsi"/>
          <w:sz w:val="22"/>
          <w:szCs w:val="22"/>
        </w:rPr>
        <w:t>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</w:p>
    <w:p w14:paraId="70FB0DE8" w14:textId="3F1FEA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1989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90</w:t>
      </w:r>
    </w:p>
    <w:p w14:paraId="6A517B75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i/>
          <w:sz w:val="22"/>
          <w:szCs w:val="22"/>
        </w:rPr>
        <w:t>S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i/>
          <w:sz w:val="22"/>
          <w:szCs w:val="22"/>
        </w:rPr>
        <w:t>hool of Optom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try</w:t>
      </w:r>
    </w:p>
    <w:p w14:paraId="52FA3336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im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n 2008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2010</w:t>
      </w:r>
    </w:p>
    <w:p w14:paraId="638B742F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1999-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77F5198B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ounding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1995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2006</w:t>
      </w:r>
    </w:p>
    <w:p w14:paraId="10E1EDF9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  <w:sectPr w:rsidR="0073353D" w:rsidRPr="00672F7E">
          <w:footerReference w:type="default" r:id="rId7"/>
          <w:pgSz w:w="12240" w:h="15840"/>
          <w:pgMar w:top="1100" w:right="1000" w:bottom="280" w:left="1000" w:header="0" w:footer="650" w:gutter="0"/>
          <w:pgNumType w:start="1"/>
          <w:cols w:space="720"/>
        </w:sect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ms, 1992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1999</w:t>
      </w:r>
    </w:p>
    <w:p w14:paraId="46732254" w14:textId="77777777" w:rsidR="0073353D" w:rsidRPr="00672F7E" w:rsidRDefault="0057194D" w:rsidP="00672F7E">
      <w:pPr>
        <w:spacing w:before="5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, 1983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89</w:t>
      </w:r>
    </w:p>
    <w:p w14:paraId="49F8C52F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ounding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1979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1983</w:t>
      </w:r>
    </w:p>
    <w:p w14:paraId="67B17FA7" w14:textId="77777777" w:rsidR="0073353D" w:rsidRPr="00672F7E" w:rsidRDefault="0073353D" w:rsidP="00672F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7B12DF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i/>
          <w:sz w:val="22"/>
          <w:szCs w:val="22"/>
        </w:rPr>
        <w:t>Prof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ssional</w:t>
      </w:r>
    </w:p>
    <w:p w14:paraId="4F8FA963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Adviso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il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NAE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NE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)</w:t>
      </w:r>
      <w:r w:rsidRPr="00672F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55621387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lth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1999-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2003</w:t>
      </w:r>
    </w:p>
    <w:p w14:paraId="2E9416B5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onsult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nt,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 xml:space="preserve">ood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ug</w:t>
      </w:r>
    </w:p>
    <w:p w14:paraId="0237F07B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Administ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672F7E">
        <w:rPr>
          <w:rFonts w:asciiTheme="minorHAnsi" w:hAnsiTheme="minorHAnsi" w:cstheme="minorHAnsi"/>
          <w:sz w:val="22"/>
          <w:szCs w:val="22"/>
        </w:rPr>
        <w:t>DA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2003</w:t>
      </w:r>
    </w:p>
    <w:p w14:paraId="3711402D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onsult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l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ommission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1999</w:t>
      </w:r>
    </w:p>
    <w:p w14:paraId="2BD7DF9C" w14:textId="77777777" w:rsidR="0073353D" w:rsidRPr="00672F7E" w:rsidRDefault="0057194D" w:rsidP="00672F7E">
      <w:pPr>
        <w:tabs>
          <w:tab w:val="left" w:pos="1220"/>
        </w:tabs>
        <w:spacing w:before="4"/>
        <w:ind w:left="1232" w:right="15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l Emplo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vo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diolo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(an a</w:t>
      </w:r>
      <w:r w:rsidRPr="00672F7E">
        <w:rPr>
          <w:rFonts w:asciiTheme="minorHAnsi" w:hAnsiTheme="minorHAnsi" w:cstheme="minorHAnsi"/>
          <w:sz w:val="22"/>
          <w:szCs w:val="22"/>
        </w:rPr>
        <w:t>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DA, 1994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97</w:t>
      </w:r>
    </w:p>
    <w:p w14:paraId="13AA2550" w14:textId="77777777" w:rsidR="0073353D" w:rsidRPr="00672F7E" w:rsidRDefault="0073353D" w:rsidP="00672F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66260A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i/>
          <w:sz w:val="22"/>
          <w:szCs w:val="22"/>
        </w:rPr>
        <w:t>Boards</w:t>
      </w:r>
    </w:p>
    <w:p w14:paraId="46CDF50C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s,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2008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2010</w:t>
      </w:r>
    </w:p>
    <w:p w14:paraId="663E95AA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Appli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</w:p>
    <w:p w14:paraId="0A008AEE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MONA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2005-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2008</w:t>
      </w:r>
    </w:p>
    <w:p w14:paraId="51DE7CB7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K12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NE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 Adviso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Ohio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5F63516B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2005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2009</w:t>
      </w:r>
    </w:p>
    <w:p w14:paraId="00376704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YN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onsin,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Ast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onomy</w:t>
      </w:r>
    </w:p>
    <w:p w14:paraId="6877C291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Obs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2004-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2007</w:t>
      </w:r>
    </w:p>
    <w:p w14:paraId="557024C5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4A3F779A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</w:p>
    <w:p w14:paraId="7FDC2735" w14:textId="77777777" w:rsidR="0073353D" w:rsidRPr="00672F7E" w:rsidRDefault="0057194D" w:rsidP="00672F7E">
      <w:pPr>
        <w:spacing w:before="4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tion, 1995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1998</w:t>
      </w:r>
    </w:p>
    <w:p w14:paraId="3BD91B68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12FD4810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19C25B24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502F38F0" w14:textId="77777777" w:rsidR="0073353D" w:rsidRPr="00672F7E" w:rsidRDefault="0073353D" w:rsidP="00672F7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EA82641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24C15E4A">
          <v:group id="_x0000_s1082" style="position:absolute;left:0;text-align:left;margin-left:51.9pt;margin-top:.05pt;width:508.2pt;height:18.1pt;z-index:-251661824;mso-position-horizontal-relative:page" coordorigin="1038,1" coordsize="10164,362">
            <v:shape id="_x0000_s1089" style="position:absolute;left:1049;top:17;width:103;height:331" coordorigin="1049,17" coordsize="103,331" path="m1049,348r103,l1152,17r-103,l1049,348xe" fillcolor="#f1f1f1" stroked="f">
              <v:path arrowok="t"/>
            </v:shape>
            <v:shape id="_x0000_s1088" style="position:absolute;left:11088;top:17;width:103;height:331" coordorigin="11088,17" coordsize="103,331" path="m11088,348r103,l11191,17r-103,l11088,348xe" fillcolor="#f1f1f1" stroked="f">
              <v:path arrowok="t"/>
            </v:shape>
            <v:shape id="_x0000_s1087" style="position:absolute;left:1152;top:17;width:9936;height:331" coordorigin="1152,17" coordsize="9936,331" path="m1152,348r9936,l11088,17r-9936,l1152,348xe" fillcolor="#f1f1f1" stroked="f">
              <v:path arrowok="t"/>
            </v:shape>
            <v:shape id="_x0000_s1086" style="position:absolute;left:1049;top:12;width:10142;height:0" coordorigin="1049,12" coordsize="10142,0" path="m1049,12r10142,e" filled="f" strokeweight=".58pt">
              <v:path arrowok="t"/>
            </v:shape>
            <v:shape id="_x0000_s1085" style="position:absolute;left:1044;top:7;width:0;height:350" coordorigin="1044,7" coordsize="0,350" path="m1044,7r,350e" filled="f" strokeweight=".20497mm">
              <v:path arrowok="t"/>
            </v:shape>
            <v:shape id="_x0000_s1084" style="position:absolute;left:1049;top:353;width:10142;height:0" coordorigin="1049,353" coordsize="10142,0" path="m1049,353r10142,e" filled="f" strokeweight=".58pt">
              <v:path arrowok="t"/>
            </v:shape>
            <v:shape id="_x0000_s1083" style="position:absolute;left:11196;top:7;width:0;height:350" coordorigin="11196,7" coordsize="0,350" path="m11196,7r,350e" filled="f" strokeweight=".20497mm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Educ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ion</w:t>
      </w:r>
    </w:p>
    <w:p w14:paraId="53D06800" w14:textId="77777777" w:rsidR="0073353D" w:rsidRPr="00672F7E" w:rsidRDefault="0073353D" w:rsidP="00672F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32A069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1A40E93D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47407DD6" w14:textId="77777777" w:rsidR="0073353D" w:rsidRPr="00672F7E" w:rsidRDefault="0057194D" w:rsidP="00672F7E">
      <w:pPr>
        <w:spacing w:before="15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Visi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llo</w:t>
      </w:r>
      <w:r w:rsidRPr="00672F7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ie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102848D2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lv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hil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lphi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lv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672F7E">
        <w:rPr>
          <w:rFonts w:asciiTheme="minorHAnsi" w:hAnsiTheme="minorHAnsi" w:cstheme="minorHAnsi"/>
          <w:sz w:val="22"/>
          <w:szCs w:val="22"/>
        </w:rPr>
        <w:t>ll 1979</w:t>
      </w:r>
    </w:p>
    <w:p w14:paraId="747E5E1A" w14:textId="77777777" w:rsidR="0073353D" w:rsidRPr="00672F7E" w:rsidRDefault="0073353D" w:rsidP="00672F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EED0608" w14:textId="77777777" w:rsidR="0073353D" w:rsidRPr="00672F7E" w:rsidRDefault="0057194D" w:rsidP="00672F7E">
      <w:pPr>
        <w:tabs>
          <w:tab w:val="left" w:pos="860"/>
        </w:tabs>
        <w:ind w:left="872" w:right="54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z w:val="22"/>
          <w:szCs w:val="22"/>
        </w:rPr>
        <w:t>.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z w:val="22"/>
          <w:szCs w:val="22"/>
        </w:rPr>
        <w:t>.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sis Topi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: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oids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1978</w:t>
      </w:r>
    </w:p>
    <w:p w14:paraId="560D1AAD" w14:textId="77777777" w:rsidR="0073353D" w:rsidRPr="00672F7E" w:rsidRDefault="0073353D" w:rsidP="00672F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C53A69" w14:textId="77777777" w:rsidR="0073353D" w:rsidRPr="00672F7E" w:rsidRDefault="0057194D" w:rsidP="00672F7E">
      <w:pPr>
        <w:tabs>
          <w:tab w:val="left" w:pos="860"/>
        </w:tabs>
        <w:ind w:left="872" w:right="29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z w:val="22"/>
          <w:szCs w:val="22"/>
        </w:rPr>
        <w:t>os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t-</w:t>
      </w:r>
      <w:r w:rsidRPr="00672F7E">
        <w:rPr>
          <w:rFonts w:asciiTheme="minorHAnsi" w:hAnsiTheme="minorHAnsi" w:cstheme="minorHAnsi"/>
          <w:b/>
          <w:sz w:val="22"/>
          <w:szCs w:val="22"/>
        </w:rPr>
        <w:t>Do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672F7E">
        <w:rPr>
          <w:rFonts w:asciiTheme="minorHAnsi" w:hAnsiTheme="minorHAnsi" w:cstheme="minorHAnsi"/>
          <w:b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z w:val="22"/>
          <w:szCs w:val="22"/>
        </w:rPr>
        <w:t>al R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si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z w:val="22"/>
          <w:szCs w:val="22"/>
        </w:rPr>
        <w:t>y in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z w:val="22"/>
          <w:szCs w:val="22"/>
        </w:rPr>
        <w:t>lar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z w:val="22"/>
          <w:szCs w:val="22"/>
        </w:rPr>
        <w:t>ology</w:t>
      </w:r>
      <w:r w:rsidRPr="00672F7E">
        <w:rPr>
          <w:rFonts w:asciiTheme="minorHAnsi" w:hAnsiTheme="minorHAnsi" w:cstheme="minorHAnsi"/>
          <w:sz w:val="22"/>
          <w:szCs w:val="22"/>
        </w:rPr>
        <w:t>,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d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;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shin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ton, D.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., 1978</w:t>
      </w:r>
    </w:p>
    <w:p w14:paraId="5C5EA6A2" w14:textId="77777777" w:rsidR="0073353D" w:rsidRPr="00672F7E" w:rsidRDefault="0073353D" w:rsidP="00672F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62B828C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O.D.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;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3E3C0BB4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1976</w:t>
      </w:r>
    </w:p>
    <w:p w14:paraId="2099BFE0" w14:textId="77777777" w:rsidR="0073353D" w:rsidRPr="00672F7E" w:rsidRDefault="0073353D" w:rsidP="00672F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62B2CA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72F7E">
        <w:rPr>
          <w:rFonts w:asciiTheme="minorHAnsi" w:hAnsiTheme="minorHAnsi" w:cstheme="minorHAnsi"/>
          <w:b/>
          <w:sz w:val="22"/>
          <w:szCs w:val="22"/>
        </w:rPr>
        <w:t>.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z w:val="22"/>
          <w:szCs w:val="22"/>
        </w:rPr>
        <w:t>.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st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s,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</w:p>
    <w:p w14:paraId="7671D4FC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10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;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En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nd, 1972</w:t>
      </w:r>
    </w:p>
    <w:p w14:paraId="0804AD14" w14:textId="77777777" w:rsidR="0073353D" w:rsidRPr="00672F7E" w:rsidRDefault="0057194D" w:rsidP="00672F7E">
      <w:pPr>
        <w:spacing w:before="72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pict w14:anchorId="294AF2C2">
          <v:group id="_x0000_s1074" style="position:absolute;left:0;text-align:left;margin-left:51.9pt;margin-top:71.45pt;width:508.2pt;height:18.1pt;z-index:-251660800;mso-position-horizontal-relative:page;mso-position-vertical-relative:page" coordorigin="1038,1429" coordsize="10164,362">
            <v:shape id="_x0000_s1081" style="position:absolute;left:1049;top:1445;width:103;height:331" coordorigin="1049,1445" coordsize="103,331" path="m1049,1776r103,l1152,1445r-103,l1049,1776xe" fillcolor="#f1f1f1" stroked="f">
              <v:path arrowok="t"/>
            </v:shape>
            <v:shape id="_x0000_s1080" style="position:absolute;left:11088;top:1445;width:103;height:331" coordorigin="11088,1445" coordsize="103,331" path="m11088,1776r103,l11191,1445r-103,l11088,1776xe" fillcolor="#f1f1f1" stroked="f">
              <v:path arrowok="t"/>
            </v:shape>
            <v:shape id="_x0000_s1079" style="position:absolute;left:1152;top:1445;width:9936;height:331" coordorigin="1152,1445" coordsize="9936,331" path="m1152,1776r9936,l11088,1445r-9936,l1152,1776xe" fillcolor="#f1f1f1" stroked="f">
              <v:path arrowok="t"/>
            </v:shape>
            <v:shape id="_x0000_s1078" style="position:absolute;left:1049;top:1440;width:10142;height:0" coordorigin="1049,1440" coordsize="10142,0" path="m1049,1440r10142,e" filled="f" strokeweight=".20497mm">
              <v:path arrowok="t"/>
            </v:shape>
            <v:shape id="_x0000_s1077" style="position:absolute;left:1044;top:1435;width:0;height:350" coordorigin="1044,1435" coordsize="0,350" path="m1044,1435r,351e" filled="f" strokeweight=".20497mm">
              <v:path arrowok="t"/>
            </v:shape>
            <v:shape id="_x0000_s1076" style="position:absolute;left:1049;top:1781;width:10142;height:0" coordorigin="1049,1781" coordsize="10142,0" path="m1049,1781r10142,e" filled="f" strokeweight=".58pt">
              <v:path arrowok="t"/>
            </v:shape>
            <v:shape id="_x0000_s1075" style="position:absolute;left:11196;top:1435;width:0;height:350" coordorigin="11196,1435" coordsize="0,350" path="m11196,1435r,351e" filled="f" strokeweight=".20497mm">
              <v:path arrowok="t"/>
            </v:shape>
            <w10:wrap anchorx="page" anchory="page"/>
          </v:group>
        </w:pic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w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rds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672F7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rs</w:t>
      </w:r>
    </w:p>
    <w:p w14:paraId="3670908A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1765C16C" w14:textId="77777777" w:rsidR="0073353D" w:rsidRPr="00672F7E" w:rsidRDefault="0073353D" w:rsidP="00672F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5BA040F" w14:textId="77777777" w:rsidR="0073353D" w:rsidRPr="00672F7E" w:rsidRDefault="0057194D" w:rsidP="00672F7E">
      <w:pPr>
        <w:spacing w:before="15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696969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illi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inbloom Aw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d, Am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i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n A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d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my</w:t>
      </w:r>
      <w:r w:rsidRPr="00672F7E">
        <w:rPr>
          <w:rFonts w:asciiTheme="minorHAnsi" w:hAnsiTheme="minorHAnsi" w:cstheme="minorHAnsi"/>
          <w:color w:val="696969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of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Optom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t</w:t>
      </w:r>
      <w:r w:rsidRPr="00672F7E">
        <w:rPr>
          <w:rFonts w:asciiTheme="minorHAnsi" w:hAnsiTheme="minorHAnsi" w:cstheme="minorHAnsi"/>
          <w:color w:val="696969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y</w:t>
      </w:r>
      <w:r w:rsidRPr="00672F7E">
        <w:rPr>
          <w:rFonts w:asciiTheme="minorHAnsi" w:hAnsiTheme="minorHAnsi" w:cstheme="minorHAnsi"/>
          <w:color w:val="696969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696969"/>
          <w:sz w:val="22"/>
          <w:szCs w:val="22"/>
        </w:rPr>
        <w:t>2012</w:t>
      </w:r>
    </w:p>
    <w:p w14:paraId="3C3A734A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672F7E">
        <w:rPr>
          <w:rFonts w:asciiTheme="minorHAnsi" w:hAnsiTheme="minorHAnsi" w:cstheme="minorHAnsi"/>
          <w:sz w:val="22"/>
          <w:szCs w:val="22"/>
        </w:rPr>
        <w:t>02576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01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kh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–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oni, 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CRR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nsl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2965AE6F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05/1/08 – 4/30/13, $21,168,775.</w:t>
      </w:r>
    </w:p>
    <w:p w14:paraId="3CE195EA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5 K12 EY 015504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01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H/NE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ntist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m,</w:t>
      </w:r>
    </w:p>
    <w:p w14:paraId="354117B0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07/01/2004 – 06/30/2009, $1,373,537</w:t>
      </w:r>
    </w:p>
    <w:p w14:paraId="1D368113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5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01EY012934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01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;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nno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–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oni, N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H/NEI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bolic</w:t>
      </w:r>
    </w:p>
    <w:p w14:paraId="4F0269FA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tivity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Hum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ns, 05/1/ 2000 – 09/ 30/2003, $583,906</w:t>
      </w:r>
    </w:p>
    <w:p w14:paraId="2AA87EE1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ship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lists,</w:t>
      </w:r>
    </w:p>
    <w:p w14:paraId="1D183629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2002</w:t>
      </w:r>
    </w:p>
    <w:p w14:paraId="44E2941E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2002</w:t>
      </w:r>
    </w:p>
    <w:p w14:paraId="435918D7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to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s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>Distinguish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d S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i/>
          <w:sz w:val="22"/>
          <w:szCs w:val="22"/>
        </w:rPr>
        <w:t>holar</w:t>
      </w:r>
      <w:r w:rsidRPr="00672F7E">
        <w:rPr>
          <w:rFonts w:asciiTheme="minorHAnsi" w:hAnsiTheme="minorHAnsi" w:cstheme="minorHAnsi"/>
          <w:sz w:val="22"/>
          <w:szCs w:val="22"/>
        </w:rPr>
        <w:t>, 2000</w:t>
      </w:r>
    </w:p>
    <w:p w14:paraId="4C1AD70E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</w:p>
    <w:p w14:paraId="3CB923F4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ship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llow 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25A528C0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oop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tion)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ship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ss, 1989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90</w:t>
      </w:r>
    </w:p>
    <w:p w14:paraId="4C1910CF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to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1982</w:t>
      </w:r>
    </w:p>
    <w:p w14:paraId="78A6C4D7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Diplom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30DA5EAC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1982</w:t>
      </w:r>
    </w:p>
    <w:p w14:paraId="446EBBFC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llow 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1977</w:t>
      </w:r>
    </w:p>
    <w:p w14:paraId="672E81AB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7E317620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4A8DB73D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39BB84B0" w14:textId="77777777" w:rsidR="0073353D" w:rsidRPr="00672F7E" w:rsidRDefault="0073353D" w:rsidP="00672F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DE327F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3B4FC6F5">
          <v:group id="_x0000_s1066" style="position:absolute;left:0;text-align:left;margin-left:51.9pt;margin-top:-2.95pt;width:508.2pt;height:21.1pt;z-index:-251659776;mso-position-horizontal-relative:page" coordorigin="1038,-59" coordsize="10164,422">
            <v:shape id="_x0000_s1073" style="position:absolute;left:1049;top:-43;width:103;height:391" coordorigin="1049,-43" coordsize="103,391" path="m1049,348r103,l1152,-43r-103,l1049,348xe" fillcolor="#f1f1f1" stroked="f">
              <v:path arrowok="t"/>
            </v:shape>
            <v:shape id="_x0000_s1072" style="position:absolute;left:11088;top:-43;width:103;height:391" coordorigin="11088,-43" coordsize="103,391" path="m11088,348r103,l11191,-43r-103,l11088,348xe" fillcolor="#f1f1f1" stroked="f">
              <v:path arrowok="t"/>
            </v:shape>
            <v:shape id="_x0000_s1071" style="position:absolute;left:1152;top:-43;width:9936;height:391" coordorigin="1152,-43" coordsize="9936,391" path="m1152,348r9936,l11088,-43r-9936,l1152,348xe" fillcolor="#f1f1f1" stroked="f">
              <v:path arrowok="t"/>
            </v:shape>
            <v:shape id="_x0000_s1070" style="position:absolute;left:1049;top:-48;width:10142;height:0" coordorigin="1049,-48" coordsize="10142,0" path="m1049,-48r10142,e" filled="f" strokeweight=".58pt">
              <v:path arrowok="t"/>
            </v:shape>
            <v:shape id="_x0000_s1069" style="position:absolute;left:1044;top:-53;width:0;height:410" coordorigin="1044,-53" coordsize="0,410" path="m1044,-53r,410e" filled="f" strokeweight=".20497mm">
              <v:path arrowok="t"/>
            </v:shape>
            <v:shape id="_x0000_s1068" style="position:absolute;left:1049;top:353;width:10142;height:0" coordorigin="1049,353" coordsize="10142,0" path="m1049,353r10142,e" filled="f" strokeweight=".20497mm">
              <v:path arrowok="t"/>
            </v:shape>
            <v:shape id="_x0000_s1067" style="position:absolute;left:11196;top:-53;width:0;height:410" coordorigin="11196,-53" coordsize="0,410" path="m11196,-53r,410e" filled="f" strokeweight=".20497mm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ssio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ilia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ns</w:t>
      </w:r>
    </w:p>
    <w:p w14:paraId="0C4414D2" w14:textId="77777777" w:rsidR="0073353D" w:rsidRPr="00672F7E" w:rsidRDefault="0073353D" w:rsidP="00672F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ADF783C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5A145543" w14:textId="77777777" w:rsidR="0073353D" w:rsidRPr="00672F7E" w:rsidRDefault="0057194D" w:rsidP="00672F7E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llo</w:t>
      </w:r>
      <w:r w:rsidRPr="00672F7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z w:val="22"/>
          <w:szCs w:val="22"/>
        </w:rPr>
        <w:t>s &amp;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Me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z w:val="22"/>
          <w:szCs w:val="22"/>
        </w:rPr>
        <w:t>s:</w:t>
      </w:r>
    </w:p>
    <w:p w14:paraId="5917BF68" w14:textId="77777777" w:rsidR="0073353D" w:rsidRPr="00672F7E" w:rsidRDefault="0073353D" w:rsidP="00672F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F16F156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2E357A69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lists 2002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54A5E5E2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ists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1995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2002</w:t>
      </w:r>
    </w:p>
    <w:p w14:paraId="7B7103D6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s, 1990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39AD28CC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 V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sz w:val="22"/>
          <w:szCs w:val="22"/>
        </w:rPr>
        <w:t>ph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1986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4302DDEB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1982-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2008</w:t>
      </w:r>
    </w:p>
    <w:p w14:paraId="600868F8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3DAFE1D0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1F76BBBC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290CE69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6EF76A79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s, 1977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24BC9D91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380" w:right="1000" w:bottom="280" w:left="1000" w:header="0" w:footer="650" w:gutter="0"/>
          <w:cols w:space="720"/>
        </w:sect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itish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ns, 1974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1994</w:t>
      </w:r>
    </w:p>
    <w:p w14:paraId="72F59605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52892F8F" w14:textId="77777777" w:rsidR="0073353D" w:rsidRPr="00672F7E" w:rsidRDefault="0073353D" w:rsidP="00672F7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3F25098" w14:textId="77777777" w:rsidR="0073353D" w:rsidRPr="00672F7E" w:rsidRDefault="0057194D" w:rsidP="00672F7E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z w:val="22"/>
          <w:szCs w:val="22"/>
        </w:rPr>
        <w:t>ior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ion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k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672F7E">
        <w:rPr>
          <w:rFonts w:asciiTheme="minorHAnsi" w:hAnsiTheme="minorHAnsi" w:cstheme="minorHAnsi"/>
          <w:b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ttee</w:t>
      </w:r>
      <w:r w:rsidRPr="00672F7E">
        <w:rPr>
          <w:rFonts w:asciiTheme="minorHAnsi" w:hAnsiTheme="minorHAnsi" w:cstheme="minorHAnsi"/>
          <w:b/>
          <w:sz w:val="22"/>
          <w:szCs w:val="22"/>
        </w:rPr>
        <w:t>s:</w:t>
      </w:r>
    </w:p>
    <w:p w14:paraId="320ADAA5" w14:textId="77777777" w:rsidR="0073353D" w:rsidRPr="00672F7E" w:rsidRDefault="0073353D" w:rsidP="00672F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72B67E" w14:textId="77777777" w:rsidR="0073353D" w:rsidRPr="00672F7E" w:rsidRDefault="0057194D" w:rsidP="00672F7E">
      <w:pPr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i/>
          <w:sz w:val="22"/>
          <w:szCs w:val="22"/>
        </w:rPr>
        <w:t>dia</w:t>
      </w:r>
      <w:r w:rsidRPr="00672F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i/>
          <w:sz w:val="22"/>
          <w:szCs w:val="22"/>
        </w:rPr>
        <w:t>a U</w:t>
      </w:r>
      <w:r w:rsidRPr="00672F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672F7E">
        <w:rPr>
          <w:rFonts w:asciiTheme="minorHAnsi" w:hAnsiTheme="minorHAnsi" w:cstheme="minorHAnsi"/>
          <w:b/>
          <w:i/>
          <w:sz w:val="22"/>
          <w:szCs w:val="22"/>
        </w:rPr>
        <w:t>rsity</w:t>
      </w:r>
    </w:p>
    <w:p w14:paraId="7CCFF5B5" w14:textId="77777777" w:rsidR="0073353D" w:rsidRPr="00672F7E" w:rsidRDefault="0073353D" w:rsidP="00672F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121D36" w14:textId="77777777" w:rsidR="0073353D" w:rsidRPr="00672F7E" w:rsidRDefault="0057194D" w:rsidP="00672F7E">
      <w:pPr>
        <w:tabs>
          <w:tab w:val="left" w:pos="860"/>
        </w:tabs>
        <w:ind w:left="872" w:right="18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ovost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>s 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oup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blishm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accre</w:t>
      </w:r>
      <w:r w:rsidRPr="00672F7E">
        <w:rPr>
          <w:rFonts w:asciiTheme="minorHAnsi" w:hAnsiTheme="minorHAnsi" w:cstheme="minorHAnsi"/>
          <w:sz w:val="22"/>
          <w:szCs w:val="22"/>
        </w:rPr>
        <w:t>dit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UB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ublic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lth,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UB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2012</w:t>
      </w:r>
    </w:p>
    <w:p w14:paraId="3EF76F38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w 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sponsibility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672F7E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UB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2011</w:t>
      </w:r>
    </w:p>
    <w:p w14:paraId="35727F93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ulty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nning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</w:p>
    <w:p w14:paraId="04950824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U, 2008</w:t>
      </w:r>
    </w:p>
    <w:p w14:paraId="64660978" w14:textId="77777777" w:rsidR="0073353D" w:rsidRPr="00672F7E" w:rsidRDefault="0057194D" w:rsidP="00672F7E">
      <w:pPr>
        <w:tabs>
          <w:tab w:val="left" w:pos="860"/>
        </w:tabs>
        <w:spacing w:before="4"/>
        <w:ind w:left="872" w:right="89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um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2007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398629DE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cree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 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hool, 2006</w:t>
      </w:r>
    </w:p>
    <w:p w14:paraId="6B010B5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in Ast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onomy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AU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2006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221D7681" w14:textId="77777777" w:rsidR="0073353D" w:rsidRPr="00672F7E" w:rsidRDefault="0057194D" w:rsidP="00672F7E">
      <w:pPr>
        <w:tabs>
          <w:tab w:val="left" w:pos="860"/>
        </w:tabs>
        <w:spacing w:before="4"/>
        <w:ind w:left="872" w:right="58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nior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2006-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5F58019D" w14:textId="77777777" w:rsidR="0073353D" w:rsidRPr="00672F7E" w:rsidRDefault="0057194D" w:rsidP="00672F7E">
      <w:pPr>
        <w:tabs>
          <w:tab w:val="left" w:pos="860"/>
        </w:tabs>
        <w:spacing w:before="12"/>
        <w:ind w:left="872" w:right="504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nior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tium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oop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tium, 2006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4E42BA34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ffa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2005-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70EE3262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to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TE)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 xml:space="preserve">unds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ton, 2003 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7D0FBD1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nning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to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ton, 2002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5FD6970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utive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UP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2003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466D3991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ulty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il, 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2002, 2002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67464ED5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>s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hool, 2002</w:t>
      </w:r>
    </w:p>
    <w:p w14:paraId="0F4B3572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ulty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il 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il, 2001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2002</w:t>
      </w:r>
    </w:p>
    <w:p w14:paraId="534E17C0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ulty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il, 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2002, 2002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75F20992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to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mpus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ulty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w, 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2002</w:t>
      </w:r>
    </w:p>
    <w:p w14:paraId="61662AA9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cree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1999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2000</w:t>
      </w:r>
    </w:p>
    <w:p w14:paraId="277F82B7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ton, 1999-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2002</w:t>
      </w:r>
    </w:p>
    <w:p w14:paraId="61C680D8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>s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oton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99</w:t>
      </w:r>
    </w:p>
    <w:p w14:paraId="1749BA8F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ubli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/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>s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ost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</w:p>
    <w:p w14:paraId="0286BC7F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</w:p>
    <w:p w14:paraId="05F9FEA0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il, 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1999</w:t>
      </w:r>
    </w:p>
    <w:p w14:paraId="62A9F33A" w14:textId="77777777" w:rsidR="0073353D" w:rsidRPr="00672F7E" w:rsidRDefault="0057194D" w:rsidP="00672F7E">
      <w:pPr>
        <w:tabs>
          <w:tab w:val="left" w:pos="860"/>
        </w:tabs>
        <w:spacing w:before="4"/>
        <w:ind w:left="872" w:right="394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and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Facu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ec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672F7E">
        <w:rPr>
          <w:rFonts w:asciiTheme="minorHAnsi" w:hAnsiTheme="minorHAnsi" w:cstheme="minorHAnsi"/>
          <w:sz w:val="22"/>
          <w:szCs w:val="22"/>
        </w:rPr>
        <w:t xml:space="preserve">ee,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cade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he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672F7E">
        <w:rPr>
          <w:rFonts w:asciiTheme="minorHAnsi" w:hAnsiTheme="minorHAnsi" w:cstheme="minorHAnsi"/>
          <w:sz w:val="22"/>
          <w:szCs w:val="22"/>
        </w:rPr>
        <w:t>ce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72F7E">
        <w:rPr>
          <w:rFonts w:asciiTheme="minorHAnsi" w:hAnsiTheme="minorHAnsi" w:cstheme="minorHAnsi"/>
          <w:sz w:val="22"/>
          <w:szCs w:val="22"/>
        </w:rPr>
        <w:t xml:space="preserve">ean of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he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Facu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1994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96</w:t>
      </w:r>
    </w:p>
    <w:p w14:paraId="2CE4E442" w14:textId="77777777" w:rsidR="0073353D" w:rsidRPr="00672F7E" w:rsidRDefault="0057194D" w:rsidP="00672F7E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mpus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omotions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</w:p>
    <w:p w14:paraId="64158D9E" w14:textId="77777777" w:rsidR="0073353D" w:rsidRPr="00672F7E" w:rsidRDefault="0057194D" w:rsidP="00672F7E">
      <w:pPr>
        <w:spacing w:before="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672F7E">
        <w:rPr>
          <w:rFonts w:asciiTheme="minorHAnsi" w:hAnsiTheme="minorHAnsi" w:cstheme="minorHAnsi"/>
          <w:sz w:val="22"/>
          <w:szCs w:val="22"/>
        </w:rPr>
        <w:t>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1994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95</w:t>
      </w:r>
    </w:p>
    <w:p w14:paraId="29E6D7D7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shed Facu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esea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ch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ec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er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ec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672F7E">
        <w:rPr>
          <w:rFonts w:asciiTheme="minorHAnsi" w:hAnsiTheme="minorHAnsi" w:cstheme="minorHAnsi"/>
          <w:sz w:val="22"/>
          <w:szCs w:val="22"/>
        </w:rPr>
        <w:t xml:space="preserve">ee,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esea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ch </w:t>
      </w:r>
      <w:r w:rsidRPr="00672F7E">
        <w:rPr>
          <w:rFonts w:asciiTheme="minorHAnsi" w:hAnsiTheme="minorHAnsi" w:cstheme="minorHAnsi"/>
          <w:sz w:val="22"/>
          <w:szCs w:val="22"/>
        </w:rPr>
        <w:t xml:space="preserve">and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</w:p>
    <w:p w14:paraId="17F32D19" w14:textId="77777777" w:rsidR="0073353D" w:rsidRPr="00672F7E" w:rsidRDefault="0057194D" w:rsidP="00672F7E">
      <w:pPr>
        <w:spacing w:before="3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adua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Schoo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1991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93</w:t>
      </w:r>
    </w:p>
    <w:p w14:paraId="6715D153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72F7E">
        <w:rPr>
          <w:rFonts w:asciiTheme="minorHAnsi" w:hAnsiTheme="minorHAnsi" w:cstheme="minorHAnsi"/>
          <w:sz w:val="22"/>
          <w:szCs w:val="22"/>
        </w:rPr>
        <w:t>, Su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672F7E">
        <w:rPr>
          <w:rFonts w:asciiTheme="minorHAnsi" w:hAnsiTheme="minorHAnsi" w:cstheme="minorHAnsi"/>
          <w:sz w:val="22"/>
          <w:szCs w:val="22"/>
        </w:rPr>
        <w:t>er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Facu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Fe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ps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672F7E">
        <w:rPr>
          <w:rFonts w:asciiTheme="minorHAnsi" w:hAnsiTheme="minorHAnsi" w:cstheme="minorHAnsi"/>
          <w:sz w:val="22"/>
          <w:szCs w:val="22"/>
        </w:rPr>
        <w:t xml:space="preserve">ee,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ea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ch and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adua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Schoo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1991</w:t>
      </w:r>
      <w:r w:rsidRPr="00672F7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</w:t>
      </w:r>
    </w:p>
    <w:p w14:paraId="4B0C54AA" w14:textId="77777777" w:rsidR="0073353D" w:rsidRPr="00672F7E" w:rsidRDefault="0057194D" w:rsidP="00672F7E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moking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mpus, 1991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</w:t>
      </w:r>
    </w:p>
    <w:p w14:paraId="3318CCBC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480" w:right="1000" w:bottom="280" w:left="1000" w:header="0" w:footer="650" w:gutter="0"/>
          <w:cols w:space="720"/>
        </w:sect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utive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AAU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1979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81, 2003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59730D01" w14:textId="77777777" w:rsidR="0073353D" w:rsidRPr="00672F7E" w:rsidRDefault="0057194D" w:rsidP="00672F7E">
      <w:pPr>
        <w:spacing w:before="73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i/>
          <w:sz w:val="22"/>
          <w:szCs w:val="22"/>
        </w:rPr>
        <w:lastRenderedPageBreak/>
        <w:t>Pro</w:t>
      </w:r>
      <w:r w:rsidRPr="00672F7E">
        <w:rPr>
          <w:rFonts w:asciiTheme="minorHAnsi" w:hAnsiTheme="minorHAnsi" w:cstheme="minorHAnsi"/>
          <w:b/>
          <w:i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b/>
          <w:i/>
          <w:sz w:val="22"/>
          <w:szCs w:val="22"/>
        </w:rPr>
        <w:t>ssio</w:t>
      </w:r>
      <w:r w:rsidRPr="00672F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i/>
          <w:sz w:val="22"/>
          <w:szCs w:val="22"/>
        </w:rPr>
        <w:t>al</w:t>
      </w:r>
    </w:p>
    <w:p w14:paraId="2DC6CEDC" w14:textId="77777777" w:rsidR="0073353D" w:rsidRPr="00672F7E" w:rsidRDefault="0073353D" w:rsidP="00672F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EFA8C30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VO Advo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2005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2009</w:t>
      </w:r>
    </w:p>
    <w:p w14:paraId="2CE0E51B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ds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2009-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4AC20437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s, 2008-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2010</w:t>
      </w:r>
    </w:p>
    <w:p w14:paraId="10288FCB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</w:p>
    <w:p w14:paraId="7F21221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</w:p>
    <w:p w14:paraId="35264AF6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1997</w:t>
      </w:r>
    </w:p>
    <w:p w14:paraId="1916A19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 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ecre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/T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rer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1995</w:t>
      </w:r>
    </w:p>
    <w:p w14:paraId="14424972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il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1997-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2009</w:t>
      </w:r>
    </w:p>
    <w:p w14:paraId="4E084C3E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</w:p>
    <w:p w14:paraId="2F61B859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Nomin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1994, 1996</w:t>
      </w:r>
    </w:p>
    <w:p w14:paraId="52E9EF4B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95</w:t>
      </w:r>
    </w:p>
    <w:p w14:paraId="738DFC97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>Optom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try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>and Vision S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i/>
          <w:sz w:val="22"/>
          <w:szCs w:val="22"/>
        </w:rPr>
        <w:t>i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n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1992</w:t>
      </w:r>
    </w:p>
    <w:p w14:paraId="29201FB9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El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93</w:t>
      </w:r>
    </w:p>
    <w:p w14:paraId="506DC137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il,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>Optom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try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i/>
          <w:sz w:val="22"/>
          <w:szCs w:val="22"/>
        </w:rPr>
        <w:t>and Vision S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i/>
          <w:sz w:val="22"/>
          <w:szCs w:val="22"/>
        </w:rPr>
        <w:t>i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i/>
          <w:sz w:val="22"/>
          <w:szCs w:val="22"/>
        </w:rPr>
        <w:t>n</w:t>
      </w:r>
      <w:r w:rsidRPr="00672F7E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1991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93</w:t>
      </w:r>
    </w:p>
    <w:p w14:paraId="1D9A3FFC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ecre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1989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91</w:t>
      </w:r>
    </w:p>
    <w:p w14:paraId="41957AB1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ce-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s, 1982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84</w:t>
      </w:r>
    </w:p>
    <w:p w14:paraId="1E90B178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ecre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/T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 Asso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ns Edu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s, 1980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82</w:t>
      </w:r>
    </w:p>
    <w:p w14:paraId="2FF501EA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6557461F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602A047A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46FAA7C4" w14:textId="77777777" w:rsidR="0073353D" w:rsidRPr="00672F7E" w:rsidRDefault="0073353D" w:rsidP="00672F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02F62D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7E906D9B">
          <v:group id="_x0000_s1058" style="position:absolute;left:0;text-align:left;margin-left:51.8pt;margin-top:-.3pt;width:508.4pt;height:18.8pt;z-index:-251658752;mso-position-horizontal-relative:page" coordorigin="1036,-6" coordsize="10168,376">
            <v:shape id="_x0000_s1065" style="position:absolute;left:1051;top:17;width:101;height:331" coordorigin="1051,17" coordsize="101,331" path="m1051,348r101,l1152,17r-101,l1051,348xe" fillcolor="#f1f1f1" stroked="f">
              <v:path arrowok="t"/>
            </v:shape>
            <v:shape id="_x0000_s1064" style="position:absolute;left:11088;top:17;width:101;height:331" coordorigin="11088,17" coordsize="101,331" path="m11088,348r101,l11189,17r-101,l11088,348xe" fillcolor="#f1f1f1" stroked="f">
              <v:path arrowok="t"/>
            </v:shape>
            <v:shape id="_x0000_s1063" style="position:absolute;left:1152;top:17;width:9936;height:331" coordorigin="1152,17" coordsize="9936,331" path="m1152,348r9936,l11088,17r-9936,l1152,348xe" fillcolor="#f1f1f1" stroked="f">
              <v:path arrowok="t"/>
            </v:shape>
            <v:shape id="_x0000_s1062" style="position:absolute;left:1051;top:9;width:10138;height:0" coordorigin="1051,9" coordsize="10138,0" path="m1051,9r10138,e" filled="f" strokeweight=".82pt">
              <v:path arrowok="t"/>
            </v:shape>
            <v:shape id="_x0000_s1061" style="position:absolute;left:1044;top:2;width:0;height:360" coordorigin="1044,2" coordsize="0,360" path="m1044,2r,360e" filled="f" strokeweight=".82pt">
              <v:path arrowok="t"/>
            </v:shape>
            <v:shape id="_x0000_s1060" style="position:absolute;left:1051;top:355;width:10138;height:0" coordorigin="1051,355" coordsize="10138,0" path="m1051,355r10138,e" filled="f" strokeweight=".82pt">
              <v:path arrowok="t"/>
            </v:shape>
            <v:shape id="_x0000_s1059" style="position:absolute;left:11196;top:2;width:0;height:360" coordorigin="11196,2" coordsize="0,360" path="m11196,2r,360e" filled="f" strokeweight=".82pt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Te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ch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ng</w:t>
      </w:r>
    </w:p>
    <w:p w14:paraId="21AAEC60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353AD20D" w14:textId="77777777" w:rsidR="0073353D" w:rsidRPr="00672F7E" w:rsidRDefault="0073353D" w:rsidP="00672F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9918E3" w14:textId="77777777" w:rsidR="0073353D" w:rsidRPr="00672F7E" w:rsidRDefault="0057194D" w:rsidP="00672F7E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z w:val="22"/>
          <w:szCs w:val="22"/>
        </w:rPr>
        <w:t>Co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v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lo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z w:val="22"/>
          <w:szCs w:val="22"/>
        </w:rPr>
        <w:t>g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ht</w:t>
      </w:r>
    </w:p>
    <w:p w14:paraId="085C7FFB" w14:textId="77777777" w:rsidR="0073353D" w:rsidRPr="00672F7E" w:rsidRDefault="0057194D" w:rsidP="00672F7E">
      <w:pPr>
        <w:spacing w:before="59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V643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94)</w:t>
      </w:r>
    </w:p>
    <w:p w14:paraId="5FA6668C" w14:textId="77777777" w:rsidR="0073353D" w:rsidRPr="00672F7E" w:rsidRDefault="0057194D" w:rsidP="00672F7E">
      <w:pPr>
        <w:spacing w:before="6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V700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tion to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1999)</w:t>
      </w:r>
    </w:p>
    <w:p w14:paraId="0DB8E2B4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V648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nosis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84)</w:t>
      </w:r>
    </w:p>
    <w:p w14:paraId="08DDBEB4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V443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85)</w:t>
      </w:r>
    </w:p>
    <w:p w14:paraId="3DE9B26B" w14:textId="77777777" w:rsidR="0073353D" w:rsidRPr="00672F7E" w:rsidRDefault="0073353D" w:rsidP="00672F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96E8119" w14:textId="77777777" w:rsidR="0073353D" w:rsidRPr="00672F7E" w:rsidRDefault="0057194D" w:rsidP="00672F7E">
      <w:pPr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z w:val="22"/>
          <w:szCs w:val="22"/>
        </w:rPr>
        <w:t>Co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sig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z w:val="22"/>
          <w:szCs w:val="22"/>
        </w:rPr>
        <w:t>g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z w:val="22"/>
          <w:szCs w:val="22"/>
        </w:rPr>
        <w:t>t</w:t>
      </w:r>
    </w:p>
    <w:p w14:paraId="2F5B67D6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V516 O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siolo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, Ant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ior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1997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1998)</w:t>
      </w:r>
    </w:p>
    <w:p w14:paraId="60AB48B8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V232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1988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2004)</w:t>
      </w:r>
    </w:p>
    <w:p w14:paraId="26119BB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V552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1983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92)</w:t>
      </w:r>
    </w:p>
    <w:p w14:paraId="0C900318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V444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82)</w:t>
      </w:r>
    </w:p>
    <w:p w14:paraId="0BD35F01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V544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82)</w:t>
      </w:r>
    </w:p>
    <w:p w14:paraId="46F04E14" w14:textId="77777777" w:rsidR="0073353D" w:rsidRPr="00672F7E" w:rsidRDefault="0073353D" w:rsidP="00672F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BF02F42" w14:textId="77777777" w:rsidR="0073353D" w:rsidRPr="00672F7E" w:rsidRDefault="0057194D" w:rsidP="00672F7E">
      <w:pPr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z w:val="22"/>
          <w:szCs w:val="22"/>
        </w:rPr>
        <w:t>Co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z w:val="22"/>
          <w:szCs w:val="22"/>
        </w:rPr>
        <w:t>g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z w:val="22"/>
          <w:szCs w:val="22"/>
        </w:rPr>
        <w:t>t</w:t>
      </w:r>
    </w:p>
    <w:p w14:paraId="1851B039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V633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 I</w:t>
      </w:r>
      <w:r w:rsidRPr="00672F7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1999-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2004)</w:t>
      </w:r>
    </w:p>
    <w:p w14:paraId="10E24BDC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V111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80)</w:t>
      </w:r>
    </w:p>
    <w:p w14:paraId="5484DF88" w14:textId="77777777" w:rsidR="0073353D" w:rsidRPr="00672F7E" w:rsidRDefault="0073353D" w:rsidP="00672F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8804F7C" w14:textId="77777777" w:rsidR="0073353D" w:rsidRPr="00672F7E" w:rsidRDefault="0057194D" w:rsidP="00672F7E">
      <w:pPr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-t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z w:val="22"/>
          <w:szCs w:val="22"/>
        </w:rPr>
        <w:t>g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b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es</w:t>
      </w:r>
    </w:p>
    <w:p w14:paraId="3D75EAD0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V633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 I</w:t>
      </w:r>
      <w:r w:rsidRPr="00672F7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2004)</w:t>
      </w:r>
    </w:p>
    <w:p w14:paraId="6FBE1230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V765 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98)</w:t>
      </w:r>
    </w:p>
    <w:p w14:paraId="69CCB977" w14:textId="77777777" w:rsidR="0073353D" w:rsidRPr="00672F7E" w:rsidRDefault="0057194D" w:rsidP="00672F7E">
      <w:pPr>
        <w:spacing w:before="50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V752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2000)</w:t>
      </w:r>
    </w:p>
    <w:p w14:paraId="6DF3F826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V513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>obiolo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1986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92)</w:t>
      </w:r>
    </w:p>
    <w:p w14:paraId="4383B58D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V699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/Optom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92, 99)</w:t>
      </w:r>
    </w:p>
    <w:p w14:paraId="2ED8C3DB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V700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to 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1999)</w:t>
      </w:r>
    </w:p>
    <w:p w14:paraId="4CDE7609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V648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nosis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1979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84)</w:t>
      </w:r>
    </w:p>
    <w:p w14:paraId="0D630A12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in Ethi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s: 1 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, Di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ffere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 b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tw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 p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nd subj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ts, 2001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2B85FD00" w14:textId="77777777" w:rsidR="0073353D" w:rsidRPr="00672F7E" w:rsidRDefault="0073353D" w:rsidP="00672F7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E47C623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05C9D3E4">
          <v:group id="_x0000_s1050" style="position:absolute;left:0;text-align:left;margin-left:51.8pt;margin-top:-.3pt;width:508.4pt;height:18.8pt;z-index:-251657728;mso-position-horizontal-relative:page" coordorigin="1036,-6" coordsize="10168,376">
            <v:shape id="_x0000_s1057" style="position:absolute;left:1051;top:17;width:101;height:331" coordorigin="1051,17" coordsize="101,331" path="m1051,348r101,l1152,17r-101,l1051,348xe" fillcolor="#f1f1f1" stroked="f">
              <v:path arrowok="t"/>
            </v:shape>
            <v:shape id="_x0000_s1056" style="position:absolute;left:11088;top:17;width:101;height:331" coordorigin="11088,17" coordsize="101,331" path="m11088,348r101,l11189,17r-101,l11088,348xe" fillcolor="#f1f1f1" stroked="f">
              <v:path arrowok="t"/>
            </v:shape>
            <v:shape id="_x0000_s1055" style="position:absolute;left:1152;top:17;width:9936;height:331" coordorigin="1152,17" coordsize="9936,331" path="m1152,348r9936,l11088,17r-9936,l1152,348xe" fillcolor="#f1f1f1" stroked="f">
              <v:path arrowok="t"/>
            </v:shape>
            <v:shape id="_x0000_s1054" style="position:absolute;left:1051;top:9;width:10138;height:0" coordorigin="1051,9" coordsize="10138,0" path="m1051,9r10138,e" filled="f" strokeweight=".82pt">
              <v:path arrowok="t"/>
            </v:shape>
            <v:shape id="_x0000_s1053" style="position:absolute;left:1044;top:2;width:0;height:360" coordorigin="1044,2" coordsize="0,360" path="m1044,2r,360e" filled="f" strokeweight=".82pt">
              <v:path arrowok="t"/>
            </v:shape>
            <v:shape id="_x0000_s1052" style="position:absolute;left:1051;top:355;width:10138;height:0" coordorigin="1051,355" coordsize="10138,0" path="m1051,355r10138,e" filled="f" strokeweight=".82pt">
              <v:path arrowok="t"/>
            </v:shape>
            <v:shape id="_x0000_s1051" style="position:absolute;left:11196;top:2;width:0;height:360" coordorigin="11196,2" coordsize="0,360" path="m11196,2r,360e" filled="f" strokeweight=".82pt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Gr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du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te Student </w: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rch 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visi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ng</w:t>
      </w:r>
    </w:p>
    <w:p w14:paraId="3288FE17" w14:textId="77777777" w:rsidR="0073353D" w:rsidRPr="00672F7E" w:rsidRDefault="0073353D" w:rsidP="00672F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C8875DF" w14:textId="77777777" w:rsidR="0073353D" w:rsidRPr="00672F7E" w:rsidRDefault="0057194D" w:rsidP="00672F7E">
      <w:pPr>
        <w:tabs>
          <w:tab w:val="left" w:pos="860"/>
        </w:tabs>
        <w:spacing w:before="15"/>
        <w:ind w:left="872" w:right="53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. Gi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672F7E">
        <w:rPr>
          <w:rFonts w:asciiTheme="minorHAnsi" w:hAnsiTheme="minorHAnsi" w:cstheme="minorHAnsi"/>
          <w:sz w:val="22"/>
          <w:szCs w:val="22"/>
        </w:rPr>
        <w:t>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t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outh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h.D.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sis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2009)</w:t>
      </w:r>
    </w:p>
    <w:p w14:paraId="2A1ECAB9" w14:textId="77777777" w:rsidR="0073353D" w:rsidRPr="00672F7E" w:rsidRDefault="0057194D" w:rsidP="00672F7E">
      <w:pPr>
        <w:tabs>
          <w:tab w:val="left" w:pos="860"/>
        </w:tabs>
        <w:spacing w:before="12"/>
        <w:ind w:left="872" w:right="25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.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kum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672F7E">
        <w:rPr>
          <w:rFonts w:asciiTheme="minorHAnsi" w:hAnsiTheme="minorHAnsi" w:cstheme="minorHAnsi"/>
          <w:sz w:val="22"/>
          <w:szCs w:val="22"/>
        </w:rPr>
        <w:t>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t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outh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h.D.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sis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2005)</w:t>
      </w:r>
    </w:p>
    <w:p w14:paraId="7A53E575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h.D., N</w:t>
      </w:r>
      <w:r w:rsidRPr="00672F7E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K12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ntist 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 2012</w:t>
      </w:r>
    </w:p>
    <w:p w14:paraId="7F96B9ED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ie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h.D.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2003-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2011</w:t>
      </w:r>
    </w:p>
    <w:p w14:paraId="5467C630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h.D., N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K12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ntist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2C2AFA7A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istoph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hD,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7)</w:t>
      </w:r>
    </w:p>
    <w:p w14:paraId="07D7E866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Yin Guo,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h.D. Diss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ed</w:t>
      </w:r>
    </w:p>
    <w:p w14:paraId="00FB4EE0" w14:textId="77777777" w:rsidR="0073353D" w:rsidRPr="00672F7E" w:rsidRDefault="0057194D" w:rsidP="00672F7E">
      <w:pPr>
        <w:tabs>
          <w:tab w:val="left" w:pos="860"/>
        </w:tabs>
        <w:spacing w:before="4"/>
        <w:ind w:left="872" w:right="15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>•</w:t>
      </w:r>
      <w:r w:rsidRPr="00672F7E">
        <w:rPr>
          <w:rFonts w:asciiTheme="minorHAnsi" w:eastAsia="Verdana" w:hAnsiTheme="minorHAnsi" w:cstheme="minorHAnsi"/>
          <w:sz w:val="22"/>
          <w:szCs w:val="22"/>
        </w:rPr>
        <w:tab/>
      </w:r>
      <w:r w:rsidRPr="00672F7E">
        <w:rPr>
          <w:rFonts w:asciiTheme="minorHAnsi" w:hAnsiTheme="minorHAnsi" w:cstheme="minorHAnsi"/>
          <w:sz w:val="22"/>
          <w:szCs w:val="22"/>
        </w:rPr>
        <w:t>Nikole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h.D. Advisor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1997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llo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llow, 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99 AOF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llow,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h.D. Adviso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440D953B" w14:textId="77777777" w:rsidR="0073353D" w:rsidRPr="00672F7E" w:rsidRDefault="0057194D" w:rsidP="00672F7E">
      <w:pPr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lih Al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Olik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h.D. Diss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1997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d</w:t>
      </w:r>
    </w:p>
    <w:p w14:paraId="5822D891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vid Ev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hD, Diss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4BDB19B4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Tom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lmon,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hD, Diss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2F75DEDD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hD, Diss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57F3A145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un Abdul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hm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1990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1991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387EBDDE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sh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hD, Diss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1987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1994,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7146B367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t Mill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Adviso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1979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1980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</w:p>
    <w:p w14:paraId="405D7ABE" w14:textId="77777777" w:rsidR="0073353D" w:rsidRPr="00672F7E" w:rsidRDefault="0057194D" w:rsidP="00672F7E">
      <w:pPr>
        <w:spacing w:before="4"/>
        <w:ind w:left="51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72F7E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lla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position w:val="-1"/>
          <w:sz w:val="22"/>
          <w:szCs w:val="22"/>
        </w:rPr>
        <w:t>gg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s, M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1977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ompl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ed</w:t>
      </w:r>
    </w:p>
    <w:p w14:paraId="5D3A9C78" w14:textId="77777777" w:rsidR="0073353D" w:rsidRPr="00672F7E" w:rsidRDefault="0073353D" w:rsidP="00672F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C919271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67ABD3A3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45E30535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2AD2799E">
          <v:group id="_x0000_s1042" style="position:absolute;left:0;text-align:left;margin-left:51.9pt;margin-top:.05pt;width:508.2pt;height:18.1pt;z-index:-251656704;mso-position-horizontal-relative:page" coordorigin="1038,1" coordsize="10164,362">
            <v:shape id="_x0000_s1049" style="position:absolute;left:1049;top:17;width:103;height:331" coordorigin="1049,17" coordsize="103,331" path="m1049,348r103,l1152,17r-103,l1049,348xe" fillcolor="#f1f1f1" stroked="f">
              <v:path arrowok="t"/>
            </v:shape>
            <v:shape id="_x0000_s1048" style="position:absolute;left:11088;top:17;width:103;height:331" coordorigin="11088,17" coordsize="103,331" path="m11088,348r103,l11191,17r-103,l11088,348xe" fillcolor="#f1f1f1" stroked="f">
              <v:path arrowok="t"/>
            </v:shape>
            <v:shape id="_x0000_s1047" style="position:absolute;left:1152;top:17;width:9936;height:331" coordorigin="1152,17" coordsize="9936,331" path="m1152,348r9936,l11088,17r-9936,l1152,348xe" fillcolor="#f1f1f1" stroked="f">
              <v:path arrowok="t"/>
            </v:shape>
            <v:shape id="_x0000_s1046" style="position:absolute;left:1049;top:12;width:10142;height:0" coordorigin="1049,12" coordsize="10142,0" path="m1049,12r10142,e" filled="f" strokeweight=".58pt">
              <v:path arrowok="t"/>
            </v:shape>
            <v:shape id="_x0000_s1045" style="position:absolute;left:1044;top:7;width:0;height:350" coordorigin="1044,7" coordsize="0,350" path="m1044,7r,350e" filled="f" strokeweight=".20497mm">
              <v:path arrowok="t"/>
            </v:shape>
            <v:shape id="_x0000_s1044" style="position:absolute;left:1049;top:353;width:10142;height:0" coordorigin="1049,353" coordsize="10142,0" path="m1049,353r10142,e" filled="f" strokeweight=".58pt">
              <v:path arrowok="t"/>
            </v:shape>
            <v:shape id="_x0000_s1043" style="position:absolute;left:11196;top:7;width:0;height:350" coordorigin="11196,7" coordsize="0,350" path="m11196,7r,350e" filled="f" strokeweight=".20497mm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ub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li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ns</w:t>
      </w:r>
    </w:p>
    <w:p w14:paraId="314B98CC" w14:textId="77777777" w:rsidR="0073353D" w:rsidRPr="00672F7E" w:rsidRDefault="0073353D" w:rsidP="00672F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319C15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563DA087" w14:textId="77777777" w:rsidR="0073353D" w:rsidRPr="00672F7E" w:rsidRDefault="0057194D" w:rsidP="00672F7E">
      <w:pPr>
        <w:spacing w:before="29"/>
        <w:ind w:left="1052" w:right="38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1. 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with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without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Optom Vis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i. 2010;87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:642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55</w:t>
      </w:r>
    </w:p>
    <w:p w14:paraId="15443F26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2. 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Ov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ni</w:t>
      </w:r>
      <w:r w:rsidRPr="00672F7E">
        <w:rPr>
          <w:rFonts w:asciiTheme="minorHAnsi" w:hAnsiTheme="minorHAnsi" w:cstheme="minorHAnsi"/>
          <w:color w:val="221D1D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 xml:space="preserve">ht </w:t>
      </w:r>
      <w:r w:rsidRPr="00672F7E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672F7E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color w:val="000000"/>
          <w:sz w:val="22"/>
          <w:szCs w:val="22"/>
        </w:rPr>
        <w:t>thok</w:t>
      </w:r>
      <w:r w:rsidRPr="00672F7E">
        <w:rPr>
          <w:rFonts w:asciiTheme="minorHAnsi" w:hAnsiTheme="minorHAnsi" w:cstheme="minorHAnsi"/>
          <w:color w:val="000000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color w:val="000000"/>
          <w:sz w:val="22"/>
          <w:szCs w:val="22"/>
        </w:rPr>
        <w:t>tolo</w:t>
      </w:r>
      <w:r w:rsidRPr="00672F7E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color w:val="000000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color w:val="221D1D"/>
          <w:spacing w:val="1"/>
          <w:sz w:val="22"/>
          <w:szCs w:val="22"/>
          <w:u w:val="single" w:color="221D1D"/>
        </w:rPr>
        <w:t>S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  <w:u w:val="single" w:color="221D1D"/>
        </w:rPr>
        <w:t>a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 xml:space="preserve">udi </w:t>
      </w:r>
      <w:r w:rsidRPr="00672F7E">
        <w:rPr>
          <w:rFonts w:asciiTheme="minorHAnsi" w:hAnsiTheme="minorHAnsi" w:cstheme="minorHAnsi"/>
          <w:color w:val="221D1D"/>
          <w:spacing w:val="3"/>
          <w:sz w:val="22"/>
          <w:szCs w:val="22"/>
          <w:u w:val="single" w:color="221D1D"/>
        </w:rPr>
        <w:t>J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>ou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  <w:u w:val="single" w:color="221D1D"/>
        </w:rPr>
        <w:t>r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>n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  <w:u w:val="single" w:color="221D1D"/>
        </w:rPr>
        <w:t>a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>l of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  <w:u w:val="single" w:color="221D1D"/>
        </w:rPr>
        <w:t xml:space="preserve"> 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>O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>phth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  <w:u w:val="single" w:color="221D1D"/>
        </w:rPr>
        <w:t>a</w:t>
      </w:r>
      <w:r w:rsidRPr="00672F7E">
        <w:rPr>
          <w:rFonts w:asciiTheme="minorHAnsi" w:hAnsiTheme="minorHAnsi" w:cstheme="minorHAnsi"/>
          <w:color w:val="221D1D"/>
          <w:sz w:val="22"/>
          <w:szCs w:val="22"/>
          <w:u w:val="single" w:color="221D1D"/>
        </w:rPr>
        <w:t>lmolo</w:t>
      </w:r>
      <w:r w:rsidRPr="00672F7E">
        <w:rPr>
          <w:rFonts w:asciiTheme="minorHAnsi" w:hAnsiTheme="minorHAnsi" w:cstheme="minorHAnsi"/>
          <w:color w:val="221D1D"/>
          <w:spacing w:val="-2"/>
          <w:sz w:val="22"/>
          <w:szCs w:val="22"/>
          <w:u w:val="single" w:color="221D1D"/>
        </w:rPr>
        <w:t>g</w:t>
      </w:r>
      <w:r w:rsidRPr="00672F7E">
        <w:rPr>
          <w:rFonts w:asciiTheme="minorHAnsi" w:hAnsiTheme="minorHAnsi" w:cstheme="minorHAnsi"/>
          <w:color w:val="221D1D"/>
          <w:spacing w:val="-7"/>
          <w:sz w:val="22"/>
          <w:szCs w:val="22"/>
          <w:u w:val="single" w:color="221D1D"/>
        </w:rPr>
        <w:t>y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, Volume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 xml:space="preserve">24, </w:t>
      </w:r>
      <w:r w:rsidRPr="00672F7E">
        <w:rPr>
          <w:rFonts w:asciiTheme="minorHAnsi" w:hAnsiTheme="minorHAnsi" w:cstheme="minorHAnsi"/>
          <w:color w:val="221D1D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p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i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l</w:t>
      </w:r>
    </w:p>
    <w:p w14:paraId="7637620E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color w:val="221D1D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ssue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color w:val="221D1D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udi Ophth</w:t>
      </w:r>
      <w:r w:rsidRPr="00672F7E">
        <w:rPr>
          <w:rFonts w:asciiTheme="minorHAnsi" w:hAnsiTheme="minorHAnsi" w:cstheme="minorHAnsi"/>
          <w:color w:val="221D1D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lmolo</w:t>
      </w:r>
      <w:r w:rsidRPr="00672F7E">
        <w:rPr>
          <w:rFonts w:asciiTheme="minorHAnsi" w:hAnsiTheme="minorHAnsi" w:cstheme="minorHAnsi"/>
          <w:color w:val="221D1D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y</w:t>
      </w:r>
      <w:r w:rsidRPr="00672F7E">
        <w:rPr>
          <w:rFonts w:asciiTheme="minorHAnsi" w:hAnsiTheme="minorHAnsi" w:cstheme="minorHAnsi"/>
          <w:color w:val="221D1D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color w:val="221D1D"/>
          <w:sz w:val="22"/>
          <w:szCs w:val="22"/>
        </w:rPr>
        <w:t>2010</w:t>
      </w:r>
    </w:p>
    <w:p w14:paraId="45B99757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3.  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lmon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Topo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ipl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es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Cl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cal</w:t>
      </w:r>
    </w:p>
    <w:p w14:paraId="7BEFBFF1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efrac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vin M.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ish, 2006.</w:t>
      </w:r>
    </w:p>
    <w:p w14:paraId="37A36A80" w14:textId="77777777" w:rsidR="0073353D" w:rsidRPr="00672F7E" w:rsidRDefault="0057194D" w:rsidP="00672F7E">
      <w:pPr>
        <w:spacing w:before="67"/>
        <w:ind w:left="1059" w:right="33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XO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oup,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y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XO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2005 32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39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45.</w:t>
      </w:r>
    </w:p>
    <w:p w14:paraId="13398459" w14:textId="77777777" w:rsidR="0073353D" w:rsidRPr="00672F7E" w:rsidRDefault="0057194D" w:rsidP="00672F7E">
      <w:pPr>
        <w:spacing w:before="60"/>
        <w:ind w:left="1059" w:right="236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10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 xml:space="preserve">5.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tkowski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Mill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tt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72F7E">
        <w:rPr>
          <w:rFonts w:asciiTheme="minorHAnsi" w:hAnsiTheme="minorHAnsi" w:cstheme="minorHAnsi"/>
          <w:sz w:val="22"/>
          <w:szCs w:val="22"/>
        </w:rPr>
        <w:t>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k GD,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oup,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afe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2%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ith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; A 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 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, Multi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Doubl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672F7E">
        <w:rPr>
          <w:rFonts w:asciiTheme="minorHAnsi" w:hAnsiTheme="minorHAnsi" w:cstheme="minorHAnsi"/>
          <w:sz w:val="22"/>
          <w:szCs w:val="22"/>
        </w:rPr>
        <w:t xml:space="preserve">bo-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.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</w:t>
      </w:r>
      <w:r w:rsidRPr="00672F7E">
        <w:rPr>
          <w:rFonts w:asciiTheme="minorHAnsi" w:hAnsiTheme="minorHAnsi" w:cstheme="minorHAnsi"/>
          <w:sz w:val="22"/>
          <w:szCs w:val="22"/>
        </w:rPr>
        <w:t xml:space="preserve"> 2004; 122:1667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74.</w:t>
      </w:r>
    </w:p>
    <w:p w14:paraId="209707A0" w14:textId="77777777" w:rsidR="0073353D" w:rsidRPr="00672F7E" w:rsidRDefault="0057194D" w:rsidP="00672F7E">
      <w:pPr>
        <w:spacing w:before="73"/>
        <w:ind w:left="1059" w:right="12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6.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nno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eal rec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ollowing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ontinu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5D0C4EEE" w14:textId="77777777" w:rsidR="0073353D" w:rsidRPr="00672F7E" w:rsidRDefault="0057194D" w:rsidP="00672F7E">
      <w:pPr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2004 30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254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262.</w:t>
      </w:r>
    </w:p>
    <w:p w14:paraId="3C3CD714" w14:textId="77777777" w:rsidR="0073353D" w:rsidRPr="00672F7E" w:rsidRDefault="0057194D" w:rsidP="00672F7E">
      <w:pPr>
        <w:spacing w:before="67"/>
        <w:ind w:left="1059" w:right="18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nno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: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ns</w:t>
      </w:r>
      <w:r w:rsidRPr="00672F7E">
        <w:rPr>
          <w:rFonts w:asciiTheme="minorHAnsi" w:hAnsiTheme="minorHAnsi" w:cstheme="minorHAnsi"/>
          <w:sz w:val="22"/>
          <w:szCs w:val="22"/>
        </w:rPr>
        <w:t>, 2003. 29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137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145.</w:t>
      </w:r>
    </w:p>
    <w:p w14:paraId="0513F336" w14:textId="77777777" w:rsidR="0073353D" w:rsidRPr="00672F7E" w:rsidRDefault="0057194D" w:rsidP="00672F7E">
      <w:pPr>
        <w:spacing w:before="60"/>
        <w:ind w:left="1059" w:right="15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8.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lson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s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st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nsitivity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dist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omis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with multi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us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sb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2003.</w:t>
      </w:r>
    </w:p>
    <w:p w14:paraId="69660308" w14:textId="77777777" w:rsidR="0073353D" w:rsidRPr="00672F7E" w:rsidRDefault="0057194D" w:rsidP="00672F7E">
      <w:pPr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514.</w:t>
      </w:r>
    </w:p>
    <w:p w14:paraId="098F2E64" w14:textId="77777777" w:rsidR="0073353D" w:rsidRPr="00672F7E" w:rsidRDefault="0057194D" w:rsidP="00672F7E">
      <w:pPr>
        <w:spacing w:before="67"/>
        <w:ind w:left="1059" w:right="24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9.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ph A.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nno,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hl,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ita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bolism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sw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llin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672F7E">
        <w:rPr>
          <w:rFonts w:asciiTheme="minorHAnsi" w:hAnsiTheme="minorHAnsi" w:cstheme="minorHAnsi"/>
          <w:sz w:val="22"/>
          <w:szCs w:val="22"/>
        </w:rPr>
        <w:t>"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2003</w:t>
      </w:r>
    </w:p>
    <w:p w14:paraId="54F355B1" w14:textId="77777777" w:rsidR="0073353D" w:rsidRPr="00672F7E" w:rsidRDefault="0057194D" w:rsidP="00672F7E">
      <w:pPr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9.</w:t>
      </w:r>
    </w:p>
    <w:p w14:paraId="162B5D51" w14:textId="77777777" w:rsidR="0073353D" w:rsidRPr="00672F7E" w:rsidRDefault="0057194D" w:rsidP="00672F7E">
      <w:pPr>
        <w:spacing w:before="67"/>
        <w:ind w:left="1059" w:right="47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E.,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nno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A.,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a-</w:t>
      </w:r>
      <w:r w:rsidRPr="00672F7E">
        <w:rPr>
          <w:rFonts w:asciiTheme="minorHAnsi" w:hAnsiTheme="minorHAnsi" w:cstheme="minorHAnsi"/>
          <w:sz w:val="22"/>
          <w:szCs w:val="22"/>
        </w:rPr>
        <w:t>indu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sw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lling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with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bolism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ndoth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tion.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l.</w:t>
      </w:r>
      <w:r w:rsidRPr="00672F7E">
        <w:rPr>
          <w:rFonts w:asciiTheme="minorHAnsi" w:hAnsiTheme="minorHAnsi" w:cstheme="minorHAnsi"/>
          <w:sz w:val="22"/>
          <w:szCs w:val="22"/>
        </w:rPr>
        <w:t xml:space="preserve"> 2003. 29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117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125.</w:t>
      </w:r>
    </w:p>
    <w:p w14:paraId="18A7A320" w14:textId="77777777" w:rsidR="0073353D" w:rsidRPr="00672F7E" w:rsidRDefault="0057194D" w:rsidP="00672F7E">
      <w:pPr>
        <w:spacing w:before="60"/>
        <w:ind w:left="1059" w:right="28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iulla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TA,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nis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672F7E">
        <w:rPr>
          <w:rFonts w:asciiTheme="minorHAnsi" w:hAnsiTheme="minorHAnsi" w:cstheme="minorHAnsi"/>
          <w:sz w:val="22"/>
          <w:szCs w:val="22"/>
        </w:rPr>
        <w:t>, Kl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linovsky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VE,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NO, Mo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phis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G,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oton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py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e-re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on: a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ndomi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d, sh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Am J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</w:t>
      </w:r>
      <w:r w:rsidRPr="00672F7E">
        <w:rPr>
          <w:rFonts w:asciiTheme="minorHAnsi" w:hAnsiTheme="minorHAnsi" w:cstheme="minorHAnsi"/>
          <w:sz w:val="22"/>
          <w:szCs w:val="22"/>
        </w:rPr>
        <w:t>. 2002. 34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905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6.</w:t>
      </w:r>
    </w:p>
    <w:p w14:paraId="7229CD07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oint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oint: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sus</w:t>
      </w:r>
    </w:p>
    <w:p w14:paraId="48AB6D8B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672F7E">
        <w:rPr>
          <w:rFonts w:asciiTheme="minorHAnsi" w:hAnsiTheme="minorHAnsi" w:cstheme="minorHAnsi"/>
          <w:sz w:val="22"/>
          <w:szCs w:val="22"/>
        </w:rPr>
        <w:t>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efrac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Tod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2002;2:14.</w:t>
      </w:r>
    </w:p>
    <w:p w14:paraId="73964BD4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13.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oint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oint: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sus</w:t>
      </w:r>
    </w:p>
    <w:p w14:paraId="67E7F827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efrac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Tod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2002;2: 29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30.</w:t>
      </w:r>
    </w:p>
    <w:p w14:paraId="4927DEFD" w14:textId="77777777" w:rsidR="0073353D" w:rsidRPr="00672F7E" w:rsidRDefault="0057194D" w:rsidP="00672F7E">
      <w:pPr>
        <w:spacing w:before="32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ph A.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nno, Thom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hl</w:t>
      </w:r>
      <w:r w:rsidRPr="00672F7E">
        <w:rPr>
          <w:rFonts w:asciiTheme="minorHAnsi" w:hAnsiTheme="minorHAnsi" w:cstheme="minorHAnsi"/>
          <w:position w:val="11"/>
          <w:sz w:val="22"/>
          <w:szCs w:val="22"/>
        </w:rPr>
        <w:t>,</w:t>
      </w:r>
      <w:r w:rsidRPr="00672F7E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Donna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.</w:t>
      </w:r>
    </w:p>
    <w:p w14:paraId="19A25C31" w14:textId="77777777" w:rsidR="0073353D" w:rsidRPr="00672F7E" w:rsidRDefault="0057194D" w:rsidP="00672F7E">
      <w:pPr>
        <w:spacing w:before="7"/>
        <w:ind w:left="1059" w:right="643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min,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ita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oni, 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t Estim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onsumption by Non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hile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act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2002. 43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371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376.</w:t>
      </w:r>
    </w:p>
    <w:p w14:paraId="04B773D5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 TT,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K,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ws</w:t>
      </w:r>
      <w:r w:rsidRPr="00672F7E">
        <w:rPr>
          <w:rFonts w:asciiTheme="minorHAnsi" w:hAnsiTheme="minorHAnsi" w:cstheme="minorHAnsi"/>
          <w:sz w:val="22"/>
          <w:szCs w:val="22"/>
        </w:rPr>
        <w:t xml:space="preserve"> 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</w:p>
    <w:p w14:paraId="0CE3766B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2002.</w:t>
      </w:r>
    </w:p>
    <w:p w14:paraId="0D4297A7" w14:textId="77777777" w:rsidR="0073353D" w:rsidRPr="00672F7E" w:rsidRDefault="0057194D" w:rsidP="00672F7E">
      <w:pPr>
        <w:spacing w:before="67"/>
        <w:ind w:left="1059" w:right="40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16.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Goss 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is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tionship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Elon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ssion?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672F7E">
        <w:rPr>
          <w:rFonts w:asciiTheme="minorHAnsi" w:hAnsiTheme="minorHAnsi" w:cstheme="minorHAnsi"/>
          <w:sz w:val="22"/>
          <w:szCs w:val="22"/>
        </w:rPr>
        <w:t>din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II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on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oston, MA,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9 2000.</w:t>
      </w:r>
    </w:p>
    <w:p w14:paraId="4EC09EA9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17.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do 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ou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672F7E">
        <w:rPr>
          <w:rFonts w:asciiTheme="minorHAnsi" w:hAnsiTheme="minorHAnsi" w:cstheme="minorHAnsi"/>
          <w:sz w:val="22"/>
          <w:szCs w:val="22"/>
        </w:rPr>
        <w:t>omm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hild whose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is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</w:p>
    <w:p w14:paraId="4E938DB0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ws</w:t>
      </w:r>
      <w:r w:rsidRPr="00672F7E">
        <w:rPr>
          <w:rFonts w:asciiTheme="minorHAnsi" w:hAnsiTheme="minorHAnsi" w:cstheme="minorHAnsi"/>
          <w:sz w:val="22"/>
          <w:szCs w:val="22"/>
        </w:rPr>
        <w:t>, to be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publish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2000.</w:t>
      </w:r>
    </w:p>
    <w:p w14:paraId="0DAF800B" w14:textId="77777777" w:rsidR="0073353D" w:rsidRPr="00672F7E" w:rsidRDefault="0057194D" w:rsidP="00672F7E">
      <w:pPr>
        <w:spacing w:before="67"/>
        <w:ind w:left="1059" w:right="24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18.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V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 N, 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itudin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Asph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ity in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2000. 77: 198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203.</w:t>
      </w:r>
    </w:p>
    <w:p w14:paraId="20CFD714" w14:textId="77777777" w:rsidR="0073353D" w:rsidRPr="00672F7E" w:rsidRDefault="0057194D" w:rsidP="00672F7E">
      <w:pPr>
        <w:spacing w:before="60"/>
        <w:ind w:left="1052" w:right="29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up, how hi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we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o?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AOA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2000.</w:t>
      </w:r>
    </w:p>
    <w:p w14:paraId="607ACCC4" w14:textId="77777777" w:rsidR="0073353D" w:rsidRPr="00672F7E" w:rsidRDefault="0057194D" w:rsidP="00672F7E">
      <w:pPr>
        <w:spacing w:before="60"/>
        <w:ind w:left="1059" w:right="16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Moo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ons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tolone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672F7E">
        <w:rPr>
          <w:rFonts w:asciiTheme="minorHAnsi" w:hAnsiTheme="minorHAnsi" w:cstheme="minorHAnsi"/>
          <w:sz w:val="22"/>
          <w:szCs w:val="22"/>
        </w:rPr>
        <w:t>is, 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ttouf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V, Mutti 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A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AOA</w:t>
      </w:r>
      <w:r w:rsidRPr="00672F7E">
        <w:rPr>
          <w:rFonts w:asciiTheme="minorHAnsi" w:hAnsiTheme="minorHAnsi" w:cstheme="minorHAnsi"/>
          <w:sz w:val="22"/>
          <w:szCs w:val="22"/>
        </w:rPr>
        <w:t>, 1999. 70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215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224.</w:t>
      </w:r>
    </w:p>
    <w:p w14:paraId="620E6560" w14:textId="77777777" w:rsidR="0073353D" w:rsidRPr="00672F7E" w:rsidRDefault="0057194D" w:rsidP="00672F7E">
      <w:pPr>
        <w:spacing w:before="60"/>
        <w:ind w:left="1059" w:right="212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lmon TO,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ssion in Adol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earer</w:t>
      </w:r>
      <w:r w:rsidRPr="00672F7E">
        <w:rPr>
          <w:rFonts w:asciiTheme="minorHAnsi" w:hAnsiTheme="minorHAnsi" w:cstheme="minorHAnsi"/>
          <w:sz w:val="22"/>
          <w:szCs w:val="22"/>
        </w:rPr>
        <w:t>s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vs.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1999. 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474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479.</w:t>
      </w:r>
    </w:p>
    <w:p w14:paraId="5D53FC79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22.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672F7E">
        <w:rPr>
          <w:rFonts w:asciiTheme="minorHAnsi" w:hAnsiTheme="minorHAnsi" w:cstheme="minorHAnsi"/>
          <w:sz w:val="22"/>
          <w:szCs w:val="22"/>
        </w:rPr>
        <w:t xml:space="preserve">om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shin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</w:p>
    <w:p w14:paraId="7A099DAC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>1998.</w:t>
      </w:r>
    </w:p>
    <w:p w14:paraId="5DF2C904" w14:textId="77777777" w:rsidR="0073353D" w:rsidRPr="00672F7E" w:rsidRDefault="0057194D" w:rsidP="00672F7E">
      <w:pPr>
        <w:spacing w:before="73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23.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h 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1998,</w:t>
      </w:r>
    </w:p>
    <w:p w14:paraId="46169045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:303.</w:t>
      </w:r>
    </w:p>
    <w:p w14:paraId="6AA97D88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f-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pts: A</w:t>
      </w:r>
    </w:p>
    <w:p w14:paraId="0341BBC7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lon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itudin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1997. 74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1044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1048.</w:t>
      </w:r>
    </w:p>
    <w:p w14:paraId="0BCD6DF4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25.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lmon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Topo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ipl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es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cal</w:t>
      </w:r>
    </w:p>
    <w:p w14:paraId="62FFE702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efrac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vin M.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ish, 1997.</w:t>
      </w:r>
    </w:p>
    <w:p w14:paraId="0E4E1F7F" w14:textId="77777777" w:rsidR="0073353D" w:rsidRPr="00672F7E" w:rsidRDefault="0057194D" w:rsidP="00672F7E">
      <w:pPr>
        <w:spacing w:before="67"/>
        <w:ind w:left="1059" w:right="81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26.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oss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sponse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ms in Adol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earer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1996. 73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70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85.</w:t>
      </w:r>
    </w:p>
    <w:p w14:paraId="661B0547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27.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ounds,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ill Young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ollow</w:t>
      </w:r>
    </w:p>
    <w:p w14:paraId="35A67333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 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ully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AO</w:t>
      </w:r>
      <w:r w:rsidRPr="00672F7E">
        <w:rPr>
          <w:rFonts w:asciiTheme="minorHAnsi" w:hAnsiTheme="minorHAnsi" w:cstheme="minorHAnsi"/>
          <w:sz w:val="22"/>
          <w:szCs w:val="22"/>
        </w:rPr>
        <w:t>, 1995. 21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86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92.</w:t>
      </w:r>
    </w:p>
    <w:p w14:paraId="4D9E2F69" w14:textId="77777777" w:rsidR="0073353D" w:rsidRPr="00672F7E" w:rsidRDefault="0057194D" w:rsidP="00672F7E">
      <w:pPr>
        <w:spacing w:before="67"/>
        <w:ind w:left="1052" w:right="42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l: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ivit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Vol. XV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III, </w:t>
      </w:r>
      <w:r w:rsidRPr="00672F7E">
        <w:rPr>
          <w:rFonts w:asciiTheme="minorHAnsi" w:hAnsiTheme="minorHAnsi" w:cstheme="minorHAnsi"/>
          <w:sz w:val="22"/>
          <w:szCs w:val="22"/>
        </w:rPr>
        <w:t>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2,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1995.</w:t>
      </w:r>
    </w:p>
    <w:p w14:paraId="488DBEB6" w14:textId="77777777" w:rsidR="0073353D" w:rsidRPr="00672F7E" w:rsidRDefault="0057194D" w:rsidP="00672F7E">
      <w:pPr>
        <w:spacing w:before="60"/>
        <w:ind w:left="1052" w:right="31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l: 175th Anniv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Vol. XV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III</w:t>
      </w:r>
      <w:r w:rsidRPr="00672F7E">
        <w:rPr>
          <w:rFonts w:asciiTheme="minorHAnsi" w:hAnsiTheme="minorHAnsi" w:cstheme="minorHAnsi"/>
          <w:sz w:val="22"/>
          <w:szCs w:val="22"/>
        </w:rPr>
        <w:t>, 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1,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1995.</w:t>
      </w:r>
    </w:p>
    <w:p w14:paraId="00DA37B8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672F7E">
        <w:rPr>
          <w:rFonts w:asciiTheme="minorHAnsi" w:hAnsiTheme="minorHAnsi" w:cstheme="minorHAnsi"/>
          <w:sz w:val="22"/>
          <w:szCs w:val="22"/>
        </w:rPr>
        <w:t>l A,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l: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v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</w:p>
    <w:p w14:paraId="4E983B06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Vol. XV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II</w:t>
      </w:r>
      <w:r w:rsidRPr="00672F7E">
        <w:rPr>
          <w:rFonts w:asciiTheme="minorHAnsi" w:hAnsiTheme="minorHAnsi" w:cstheme="minorHAnsi"/>
          <w:sz w:val="22"/>
          <w:szCs w:val="22"/>
        </w:rPr>
        <w:t>, 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2, 1994.</w:t>
      </w:r>
    </w:p>
    <w:p w14:paraId="411D4353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31.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672F7E">
        <w:rPr>
          <w:rFonts w:asciiTheme="minorHAnsi" w:hAnsiTheme="minorHAnsi" w:cstheme="minorHAnsi"/>
          <w:sz w:val="22"/>
          <w:szCs w:val="22"/>
        </w:rPr>
        <w:t>l A,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l: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tivit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</w:p>
    <w:p w14:paraId="1AACACE8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Vol. XV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II</w:t>
      </w:r>
      <w:r w:rsidRPr="00672F7E">
        <w:rPr>
          <w:rFonts w:asciiTheme="minorHAnsi" w:hAnsiTheme="minorHAnsi" w:cstheme="minorHAnsi"/>
          <w:sz w:val="22"/>
          <w:szCs w:val="22"/>
        </w:rPr>
        <w:t>, 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1, 1994.</w:t>
      </w:r>
    </w:p>
    <w:p w14:paraId="6D720D61" w14:textId="77777777" w:rsidR="0073353D" w:rsidRPr="00672F7E" w:rsidRDefault="0057194D" w:rsidP="00672F7E">
      <w:pPr>
        <w:spacing w:before="67"/>
        <w:ind w:left="1059" w:right="24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32.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DG,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D,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msl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KA,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Time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Molding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ollowing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 xml:space="preserve">. 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hiv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es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can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S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of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nd 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1993. 316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324.</w:t>
      </w:r>
    </w:p>
    <w:p w14:paraId="4B783EEB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33.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DG,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cal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tt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</w:p>
    <w:p w14:paraId="5F12A0CD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issm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ippin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ott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o.,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hil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lphi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1993.</w:t>
      </w:r>
    </w:p>
    <w:p w14:paraId="68AFB3BC" w14:textId="77777777" w:rsidR="0073353D" w:rsidRPr="00672F7E" w:rsidRDefault="0057194D" w:rsidP="00672F7E">
      <w:pPr>
        <w:spacing w:before="67"/>
        <w:ind w:left="1059" w:right="62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hm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HA,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X,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st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nsitivity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simult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ous vision 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Am.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Optom.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1993. 70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476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481.</w:t>
      </w:r>
    </w:p>
    <w:p w14:paraId="378F1647" w14:textId="77777777" w:rsidR="0073353D" w:rsidRPr="00672F7E" w:rsidRDefault="0057194D" w:rsidP="00672F7E">
      <w:pPr>
        <w:spacing w:before="60"/>
        <w:ind w:left="1052" w:right="46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nitive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tivit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Vol. </w:t>
      </w:r>
      <w:r w:rsidRPr="00672F7E">
        <w:rPr>
          <w:rFonts w:asciiTheme="minorHAnsi" w:hAnsiTheme="minorHAnsi" w:cstheme="minorHAnsi"/>
          <w:sz w:val="22"/>
          <w:szCs w:val="22"/>
        </w:rPr>
        <w:t>XV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2, 1993.</w:t>
      </w:r>
    </w:p>
    <w:p w14:paraId="0756799D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36.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l: 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tin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tivit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Vol.</w:t>
      </w:r>
    </w:p>
    <w:p w14:paraId="1B842B05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XV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1993.</w:t>
      </w:r>
    </w:p>
    <w:p w14:paraId="38730E06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37.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th GG, A Non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Alt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</w:p>
    <w:p w14:paraId="30EDC04A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totom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Oph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nd Vision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cs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cal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Di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672F7E">
        <w:rPr>
          <w:rFonts w:asciiTheme="minorHAnsi" w:hAnsiTheme="minorHAnsi" w:cstheme="minorHAnsi"/>
          <w:sz w:val="22"/>
          <w:szCs w:val="22"/>
        </w:rPr>
        <w:t xml:space="preserve"> 1992.</w:t>
      </w:r>
    </w:p>
    <w:p w14:paraId="2BF6B4FF" w14:textId="77777777" w:rsidR="0073353D" w:rsidRPr="00672F7E" w:rsidRDefault="0057194D" w:rsidP="00672F7E">
      <w:pPr>
        <w:spacing w:before="67"/>
        <w:ind w:left="1059" w:right="740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38.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th GG,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GP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vs.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din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1991 NE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sity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mposium on 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 Op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1992.</w:t>
      </w:r>
    </w:p>
    <w:p w14:paraId="328A5382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Most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ommon Qu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stions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ists Ask About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</w:p>
    <w:p w14:paraId="7FB276E4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acy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1992.</w:t>
      </w:r>
    </w:p>
    <w:p w14:paraId="7C8812C5" w14:textId="77777777" w:rsidR="0073353D" w:rsidRPr="00672F7E" w:rsidRDefault="0057194D" w:rsidP="00672F7E">
      <w:pPr>
        <w:spacing w:before="67"/>
        <w:ind w:left="1052" w:right="11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l: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erac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nin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vit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Vol. XV, </w:t>
      </w:r>
      <w:r w:rsidRPr="00672F7E">
        <w:rPr>
          <w:rFonts w:asciiTheme="minorHAnsi" w:hAnsiTheme="minorHAnsi" w:cstheme="minorHAnsi"/>
          <w:sz w:val="22"/>
          <w:szCs w:val="22"/>
        </w:rPr>
        <w:t>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1992.</w:t>
      </w:r>
    </w:p>
    <w:p w14:paraId="0B44F8D8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41.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ook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w: 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ippin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ott,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ic</w:t>
      </w:r>
    </w:p>
    <w:p w14:paraId="700B31E2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1992.</w:t>
      </w:r>
    </w:p>
    <w:p w14:paraId="7885ACE0" w14:textId="77777777" w:rsidR="0073353D" w:rsidRPr="00672F7E" w:rsidRDefault="0057194D" w:rsidP="00672F7E">
      <w:pPr>
        <w:spacing w:before="67"/>
        <w:ind w:left="1052" w:right="533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 xml:space="preserve">42.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Edito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l: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Envi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onm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earch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tiv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Vol. XV, </w:t>
      </w:r>
      <w:r w:rsidRPr="00672F7E">
        <w:rPr>
          <w:rFonts w:asciiTheme="minorHAnsi" w:hAnsiTheme="minorHAnsi" w:cstheme="minorHAnsi"/>
          <w:sz w:val="22"/>
          <w:szCs w:val="22"/>
        </w:rPr>
        <w:t>Numb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3,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1992.</w:t>
      </w:r>
    </w:p>
    <w:p w14:paraId="3B45FE4B" w14:textId="77777777" w:rsidR="0073353D" w:rsidRPr="00672F7E" w:rsidRDefault="0057194D" w:rsidP="00672F7E">
      <w:pPr>
        <w:spacing w:before="73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>43.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upply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672F7E">
        <w:rPr>
          <w:rFonts w:asciiTheme="minorHAnsi" w:hAnsiTheme="minorHAnsi" w:cstheme="minorHAnsi"/>
          <w:sz w:val="22"/>
          <w:szCs w:val="22"/>
        </w:rPr>
        <w:t>ulty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sonn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 to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 the</w:t>
      </w:r>
    </w:p>
    <w:p w14:paraId="073952E6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utu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ds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3D2DF841" w14:textId="77777777" w:rsidR="0073353D" w:rsidRPr="00672F7E" w:rsidRDefault="0057194D" w:rsidP="00672F7E">
      <w:pPr>
        <w:spacing w:before="7"/>
        <w:ind w:left="1059" w:right="233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25, 1992.H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th GG,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bility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lidity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opic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nts. 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Optom Vis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, 1991.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68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946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949.</w:t>
      </w:r>
    </w:p>
    <w:p w14:paraId="2799A005" w14:textId="77777777" w:rsidR="0073353D" w:rsidRPr="00672F7E" w:rsidRDefault="0057194D" w:rsidP="00672F7E">
      <w:pPr>
        <w:spacing w:before="60"/>
        <w:ind w:left="1059" w:right="37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th GG,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carre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with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GP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, 1991. 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&amp;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13.</w:t>
      </w:r>
    </w:p>
    <w:p w14:paraId="4B9CA174" w14:textId="77777777" w:rsidR="0073353D" w:rsidRPr="00672F7E" w:rsidRDefault="0057194D" w:rsidP="00672F7E">
      <w:pPr>
        <w:spacing w:before="60"/>
        <w:ind w:left="1059" w:right="31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45.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DG,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th GG,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onus Using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the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Mod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Am. Optom.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672F7E">
        <w:rPr>
          <w:rFonts w:asciiTheme="minorHAnsi" w:hAnsiTheme="minorHAnsi" w:cstheme="minorHAnsi"/>
          <w:sz w:val="22"/>
          <w:szCs w:val="22"/>
        </w:rPr>
        <w:t>, 1991. 62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593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597.</w:t>
      </w:r>
    </w:p>
    <w:p w14:paraId="52EABD79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46.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ir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acy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1990, 56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73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82.</w:t>
      </w:r>
    </w:p>
    <w:p w14:paraId="1273BF19" w14:textId="77777777" w:rsidR="0073353D" w:rsidRPr="00672F7E" w:rsidRDefault="0057194D" w:rsidP="00672F7E">
      <w:pPr>
        <w:spacing w:before="67"/>
        <w:ind w:left="1059" w:right="12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47.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with 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Optom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1988. 65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545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551.</w:t>
      </w:r>
    </w:p>
    <w:p w14:paraId="7D76EA62" w14:textId="77777777" w:rsidR="0073353D" w:rsidRPr="00672F7E" w:rsidRDefault="0057194D" w:rsidP="00672F7E">
      <w:pPr>
        <w:spacing w:before="60"/>
        <w:ind w:left="1059" w:right="15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48.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vis H,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obs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Moo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Tomlinson A, Ev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AK in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kin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/Disin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GP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um</w:t>
      </w:r>
      <w:r w:rsidRPr="00672F7E">
        <w:rPr>
          <w:rFonts w:asciiTheme="minorHAnsi" w:hAnsiTheme="minorHAnsi" w:cstheme="minorHAnsi"/>
          <w:sz w:val="22"/>
          <w:szCs w:val="22"/>
        </w:rPr>
        <w:t>, 1988. 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30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39.</w:t>
      </w:r>
    </w:p>
    <w:p w14:paraId="560ABCAB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49.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672F7E">
        <w:rPr>
          <w:rFonts w:asciiTheme="minorHAnsi" w:hAnsiTheme="minorHAnsi" w:cstheme="minorHAnsi"/>
          <w:sz w:val="22"/>
          <w:szCs w:val="22"/>
        </w:rPr>
        <w:t>nb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Gill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spie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NA,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Mov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</w:p>
    <w:p w14:paraId="74F4CAC1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wimming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ool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onditions,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Am.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. Optom.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siol.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il </w:t>
      </w:r>
      <w:r w:rsidRPr="00672F7E">
        <w:rPr>
          <w:rFonts w:asciiTheme="minorHAnsi" w:hAnsiTheme="minorHAnsi" w:cstheme="minorHAnsi"/>
          <w:sz w:val="22"/>
          <w:szCs w:val="22"/>
        </w:rPr>
        <w:t>1988. 65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(a)</w:t>
      </w:r>
      <w:r w:rsidRPr="00672F7E">
        <w:rPr>
          <w:rFonts w:asciiTheme="minorHAnsi" w:hAnsiTheme="minorHAnsi" w:cstheme="minorHAnsi"/>
          <w:sz w:val="22"/>
          <w:szCs w:val="22"/>
        </w:rPr>
        <w:t>: 710-</w:t>
      </w:r>
    </w:p>
    <w:p w14:paraId="6E1337C2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716.</w:t>
      </w:r>
    </w:p>
    <w:p w14:paraId="724F122C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Opinion: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act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um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5E791632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1987, 12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12</w:t>
      </w:r>
    </w:p>
    <w:p w14:paraId="665571E0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NA,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awre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Fea</w:t>
      </w:r>
      <w:r w:rsidRPr="00672F7E">
        <w:rPr>
          <w:rFonts w:asciiTheme="minorHAnsi" w:hAnsiTheme="minorHAnsi" w:cstheme="minorHAnsi"/>
          <w:sz w:val="22"/>
          <w:szCs w:val="22"/>
        </w:rPr>
        <w:t>sibility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Use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</w:p>
    <w:p w14:paraId="76FE85EC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wimming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ools,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Am. A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d.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Optom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1986. 63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; 171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176.</w:t>
      </w:r>
    </w:p>
    <w:p w14:paraId="1D64AFFD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52.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uho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tion in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opul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nt.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ns</w:t>
      </w:r>
    </w:p>
    <w:p w14:paraId="3AC03D20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, 1985. 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170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174.</w:t>
      </w:r>
    </w:p>
    <w:p w14:paraId="7BF5C1A6" w14:textId="77777777" w:rsidR="0073353D" w:rsidRPr="00672F7E" w:rsidRDefault="0057194D" w:rsidP="00672F7E">
      <w:pPr>
        <w:spacing w:before="67"/>
        <w:ind w:left="1059" w:right="15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53.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hr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672F7E">
        <w:rPr>
          <w:rFonts w:asciiTheme="minorHAnsi" w:hAnsiTheme="minorHAnsi" w:cstheme="minorHAnsi"/>
          <w:sz w:val="22"/>
          <w:szCs w:val="22"/>
        </w:rPr>
        <w:t>tions to Nose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nt. E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>, 1985. 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62.</w:t>
      </w:r>
    </w:p>
    <w:p w14:paraId="1E12F305" w14:textId="77777777" w:rsidR="0073353D" w:rsidRPr="00672F7E" w:rsidRDefault="0057194D" w:rsidP="00672F7E">
      <w:pPr>
        <w:spacing w:before="60"/>
        <w:ind w:left="1059" w:right="22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Ad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ollowing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UK.)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1982. 4734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183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33.</w:t>
      </w:r>
    </w:p>
    <w:p w14:paraId="5801C814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55.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tt 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Mod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ulum,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ptom.</w:t>
      </w:r>
    </w:p>
    <w:p w14:paraId="5765891F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  <w:r w:rsidRPr="00672F7E">
        <w:rPr>
          <w:rFonts w:asciiTheme="minorHAnsi" w:hAnsiTheme="minorHAnsi" w:cstheme="minorHAnsi"/>
          <w:sz w:val="22"/>
          <w:szCs w:val="22"/>
        </w:rPr>
        <w:t>, 1983, 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11.</w:t>
      </w:r>
    </w:p>
    <w:p w14:paraId="6D4A4CA4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56.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Am. Optom. Asso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, 1982. 53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219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229.</w:t>
      </w:r>
    </w:p>
    <w:p w14:paraId="566B1C5F" w14:textId="77777777" w:rsidR="0073353D" w:rsidRPr="00672F7E" w:rsidRDefault="0057194D" w:rsidP="00672F7E">
      <w:pPr>
        <w:spacing w:before="67"/>
        <w:ind w:left="1059" w:right="71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57.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oids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Am.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Optom &amp;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siol.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s.</w:t>
      </w:r>
      <w:r w:rsidRPr="00672F7E">
        <w:rPr>
          <w:rFonts w:asciiTheme="minorHAnsi" w:hAnsiTheme="minorHAnsi" w:cstheme="minorHAnsi"/>
          <w:sz w:val="22"/>
          <w:szCs w:val="22"/>
        </w:rPr>
        <w:t>, 1982. 59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199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201.</w:t>
      </w:r>
    </w:p>
    <w:p w14:paraId="662C5ED2" w14:textId="77777777" w:rsidR="0073353D" w:rsidRPr="00672F7E" w:rsidRDefault="0057194D" w:rsidP="00672F7E">
      <w:pPr>
        <w:spacing w:before="60"/>
        <w:ind w:left="1059" w:right="26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58.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ds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 Upt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ke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our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ommonly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>ib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.A.,</w:t>
      </w:r>
      <w:r w:rsidRPr="00672F7E">
        <w:rPr>
          <w:rFonts w:asciiTheme="minorHAnsi" w:hAnsiTheme="minorHAnsi" w:cstheme="minorHAnsi"/>
          <w:sz w:val="22"/>
          <w:szCs w:val="22"/>
        </w:rPr>
        <w:t xml:space="preserve"> 1982. 5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126.</w:t>
      </w:r>
    </w:p>
    <w:p w14:paraId="4F3E9739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59.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mpo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ulum,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.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Am. Optom.</w:t>
      </w:r>
    </w:p>
    <w:p w14:paraId="2F3C45FE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672F7E">
        <w:rPr>
          <w:rFonts w:asciiTheme="minorHAnsi" w:hAnsiTheme="minorHAnsi" w:cstheme="minorHAnsi"/>
          <w:sz w:val="22"/>
          <w:szCs w:val="22"/>
        </w:rPr>
        <w:t>, 1981. 52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697.</w:t>
      </w:r>
    </w:p>
    <w:p w14:paraId="3655E469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Tomlinson 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ump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nism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</w:p>
    <w:p w14:paraId="18286065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Am.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Optom.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siol.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1980. 57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356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359.</w:t>
      </w:r>
    </w:p>
    <w:p w14:paraId="6006CAC5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oids on Hum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Am.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Optom.</w:t>
      </w:r>
    </w:p>
    <w:p w14:paraId="7F9DDDBA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siol.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1980. 57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825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834.</w:t>
      </w:r>
    </w:p>
    <w:p w14:paraId="66501391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62.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Tomlinson 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290B8A34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siolo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.A,</w:t>
      </w:r>
      <w:r w:rsidRPr="00672F7E">
        <w:rPr>
          <w:rFonts w:asciiTheme="minorHAnsi" w:hAnsiTheme="minorHAnsi" w:cstheme="minorHAnsi"/>
          <w:sz w:val="22"/>
          <w:szCs w:val="22"/>
        </w:rPr>
        <w:t xml:space="preserve"> 1980. 3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161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167.</w:t>
      </w:r>
    </w:p>
    <w:p w14:paraId="3AC1AF47" w14:textId="77777777" w:rsidR="0073353D" w:rsidRPr="00672F7E" w:rsidRDefault="0057194D" w:rsidP="00672F7E">
      <w:pPr>
        <w:spacing w:before="73"/>
        <w:ind w:left="1059" w:right="120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>63.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Tomlinson A, Asti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tion with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ophilic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ns,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w of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1979. 116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63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66.</w:t>
      </w:r>
    </w:p>
    <w:p w14:paraId="336E0E16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nt.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201F2CEC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1979. 6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200.</w:t>
      </w:r>
    </w:p>
    <w:p w14:paraId="670B25C9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65.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M, 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with 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s: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ism</w:t>
      </w:r>
    </w:p>
    <w:p w14:paraId="31B577DF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sus Non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ism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nt.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1979. 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205-</w:t>
      </w:r>
    </w:p>
    <w:p w14:paraId="19C4766A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211.</w:t>
      </w:r>
    </w:p>
    <w:p w14:paraId="20FF702A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66.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hoto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Atl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nt.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, 1979. 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258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259.</w:t>
      </w:r>
    </w:p>
    <w:p w14:paraId="027EC2D2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67.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hoto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Atl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nt.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1978. 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284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286.</w:t>
      </w:r>
    </w:p>
    <w:p w14:paraId="5404914F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68.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sions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Optom.</w:t>
      </w:r>
    </w:p>
    <w:p w14:paraId="4E47652F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kl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1977. 68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312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315.</w:t>
      </w:r>
    </w:p>
    <w:p w14:paraId="2401929E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69.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sions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II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</w:p>
    <w:p w14:paraId="6B62895E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kl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1977. 68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331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333.</w:t>
      </w:r>
    </w:p>
    <w:p w14:paraId="3E3CD069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672F7E">
        <w:rPr>
          <w:rFonts w:asciiTheme="minorHAnsi" w:hAnsiTheme="minorHAnsi" w:cstheme="minorHAnsi"/>
          <w:sz w:val="22"/>
          <w:szCs w:val="22"/>
        </w:rPr>
        <w:t>Vision An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672F7E">
        <w:rPr>
          <w:rFonts w:asciiTheme="minorHAnsi" w:hAnsiTheme="minorHAnsi" w:cstheme="minorHAnsi"/>
          <w:sz w:val="22"/>
          <w:szCs w:val="22"/>
        </w:rPr>
        <w:t>. A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l.</w:t>
      </w:r>
    </w:p>
    <w:p w14:paraId="3E143053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672F7E">
        <w:rPr>
          <w:rFonts w:asciiTheme="minorHAnsi" w:hAnsiTheme="minorHAnsi" w:cstheme="minorHAnsi"/>
          <w:sz w:val="22"/>
          <w:szCs w:val="22"/>
        </w:rPr>
        <w:t>, 1977. 17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535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538.</w:t>
      </w:r>
    </w:p>
    <w:p w14:paraId="278EB460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672F7E">
        <w:rPr>
          <w:rFonts w:asciiTheme="minorHAnsi" w:hAnsiTheme="minorHAnsi" w:cstheme="minorHAnsi"/>
          <w:sz w:val="22"/>
          <w:szCs w:val="22"/>
        </w:rPr>
        <w:t>Vision An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"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udd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uts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 Optik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itun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1977. 32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17.</w:t>
      </w:r>
    </w:p>
    <w:p w14:paraId="28AA80A5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72.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Appl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Tonom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Am. </w:t>
      </w:r>
      <w:r w:rsidRPr="00672F7E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. Optom.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siol. Opti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1977.</w:t>
      </w:r>
    </w:p>
    <w:p w14:paraId="30161581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position w:val="-1"/>
          <w:sz w:val="22"/>
          <w:szCs w:val="22"/>
        </w:rPr>
        <w:t>54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12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: 834</w:t>
      </w:r>
      <w:r w:rsidRPr="00672F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position w:val="-1"/>
          <w:sz w:val="22"/>
          <w:szCs w:val="22"/>
        </w:rPr>
        <w:t>836.</w:t>
      </w:r>
    </w:p>
    <w:p w14:paraId="5A43CE5A" w14:textId="77777777" w:rsidR="0073353D" w:rsidRPr="00672F7E" w:rsidRDefault="0073353D" w:rsidP="00672F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504063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7FC3132B" w14:textId="77777777" w:rsidR="0073353D" w:rsidRPr="00672F7E" w:rsidRDefault="0057194D" w:rsidP="00672F7E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672F7E">
        <w:rPr>
          <w:rFonts w:asciiTheme="minorHAnsi" w:hAnsiTheme="minorHAnsi" w:cstheme="minorHAnsi"/>
          <w:b/>
          <w:sz w:val="22"/>
          <w:szCs w:val="22"/>
        </w:rPr>
        <w:t>lis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vi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d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b/>
          <w:sz w:val="22"/>
          <w:szCs w:val="22"/>
        </w:rPr>
        <w:t>h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72F7E">
        <w:rPr>
          <w:rFonts w:asciiTheme="minorHAnsi" w:hAnsiTheme="minorHAnsi" w:cstheme="minorHAnsi"/>
          <w:b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b/>
          <w:sz w:val="22"/>
          <w:szCs w:val="22"/>
        </w:rPr>
        <w:t>last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b/>
          <w:sz w:val="22"/>
          <w:szCs w:val="22"/>
        </w:rPr>
        <w:t>10 y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b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b/>
          <w:sz w:val="22"/>
          <w:szCs w:val="22"/>
        </w:rPr>
        <w:t>s)</w:t>
      </w:r>
    </w:p>
    <w:p w14:paraId="79C3468A" w14:textId="77777777" w:rsidR="0073353D" w:rsidRPr="00672F7E" w:rsidRDefault="0073353D" w:rsidP="00672F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7607F4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721C042A" w14:textId="77777777" w:rsidR="0073353D" w:rsidRPr="00672F7E" w:rsidRDefault="0057194D" w:rsidP="00672F7E">
      <w:pPr>
        <w:ind w:left="1059" w:right="29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Due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672F7E">
        <w:rPr>
          <w:rFonts w:asciiTheme="minorHAnsi" w:hAnsiTheme="minorHAnsi" w:cstheme="minorHAnsi"/>
          <w:sz w:val="22"/>
          <w:szCs w:val="22"/>
        </w:rPr>
        <w:t>ommod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Hi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2008</w:t>
      </w:r>
    </w:p>
    <w:p w14:paraId="37D8A802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Mono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erra</w:t>
      </w:r>
      <w:r w:rsidRPr="00672F7E">
        <w:rPr>
          <w:rFonts w:asciiTheme="minorHAnsi" w:hAnsiTheme="minorHAnsi" w:cstheme="minorHAnsi"/>
          <w:sz w:val="22"/>
          <w:szCs w:val="22"/>
        </w:rPr>
        <w:t>tions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0DB22C2C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ith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ithout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2007</w:t>
      </w:r>
    </w:p>
    <w:p w14:paraId="0755467D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ts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ith And</w:t>
      </w:r>
    </w:p>
    <w:p w14:paraId="6D7DED38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ithout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2007</w:t>
      </w:r>
    </w:p>
    <w:p w14:paraId="130265F2" w14:textId="77777777" w:rsidR="0073353D" w:rsidRPr="00672F7E" w:rsidRDefault="0057194D" w:rsidP="00672F7E">
      <w:pPr>
        <w:spacing w:before="67"/>
        <w:ind w:left="659" w:right="612"/>
        <w:jc w:val="center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Klu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Do 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ds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pin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”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ily</w:t>
      </w:r>
    </w:p>
    <w:p w14:paraId="5E0DBE44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2007</w:t>
      </w:r>
    </w:p>
    <w:p w14:paraId="5049303C" w14:textId="77777777" w:rsidR="0073353D" w:rsidRPr="00672F7E" w:rsidRDefault="0057194D" w:rsidP="00672F7E">
      <w:pPr>
        <w:spacing w:before="67"/>
        <w:ind w:left="1059" w:right="17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err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sph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l, multi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tion,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2007</w:t>
      </w:r>
    </w:p>
    <w:p w14:paraId="22CC5F77" w14:textId="77777777" w:rsidR="0073353D" w:rsidRPr="00672F7E" w:rsidRDefault="0057194D" w:rsidP="00672F7E">
      <w:pPr>
        <w:spacing w:before="60"/>
        <w:ind w:left="659" w:right="579"/>
        <w:jc w:val="center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sponse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time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httime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</w:p>
    <w:p w14:paraId="157720C4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with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in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 submitt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2006</w:t>
      </w:r>
    </w:p>
    <w:p w14:paraId="1630AC17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tion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>oss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ith And</w:t>
      </w:r>
    </w:p>
    <w:p w14:paraId="64469A43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ithout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1174/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392006</w:t>
      </w:r>
    </w:p>
    <w:p w14:paraId="0398E71E" w14:textId="77777777" w:rsidR="0073353D" w:rsidRPr="00672F7E" w:rsidRDefault="0057194D" w:rsidP="00672F7E">
      <w:pPr>
        <w:spacing w:before="67"/>
        <w:ind w:left="1059" w:right="130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8.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i Y,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K,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ondition with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2005.</w:t>
      </w:r>
    </w:p>
    <w:p w14:paraId="1BE71728" w14:textId="77777777" w:rsidR="0073353D" w:rsidRPr="00672F7E" w:rsidRDefault="0057194D" w:rsidP="00672F7E">
      <w:pPr>
        <w:spacing w:before="60"/>
        <w:ind w:left="1059" w:right="49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9.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ukk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D,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OD,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lid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tionship 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position on Asi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 2004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81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p. 75.</w:t>
      </w:r>
    </w:p>
    <w:p w14:paraId="0B702849" w14:textId="77777777" w:rsidR="0073353D" w:rsidRPr="00672F7E" w:rsidRDefault="0057194D" w:rsidP="00672F7E">
      <w:pPr>
        <w:spacing w:before="62"/>
        <w:ind w:left="1059" w:right="327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>10.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Eisl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 T,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ton D,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tive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err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with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position w:val="11"/>
          <w:sz w:val="22"/>
          <w:szCs w:val="22"/>
        </w:rPr>
        <w:t>®</w:t>
      </w:r>
      <w:r w:rsidRPr="00672F7E">
        <w:rPr>
          <w:rFonts w:asciiTheme="minorHAnsi" w:hAnsiTheme="minorHAnsi" w:cstheme="minorHAnsi"/>
          <w:spacing w:val="18"/>
          <w:position w:val="1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 2004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81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p.71.</w:t>
      </w:r>
    </w:p>
    <w:p w14:paraId="68C62852" w14:textId="77777777" w:rsidR="0073353D" w:rsidRPr="00672F7E" w:rsidRDefault="0057194D" w:rsidP="00672F7E">
      <w:pPr>
        <w:spacing w:before="73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11. Guo Y,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ilson 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</w:t>
      </w:r>
    </w:p>
    <w:p w14:paraId="1505CDA6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2004</w:t>
      </w:r>
    </w:p>
    <w:p w14:paraId="1AAF1673" w14:textId="77777777" w:rsidR="0073353D" w:rsidRPr="00672F7E" w:rsidRDefault="0057194D" w:rsidP="00672F7E">
      <w:pPr>
        <w:spacing w:before="67"/>
        <w:ind w:left="1052" w:right="23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thy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M.,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tsky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672F7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sophosph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tidic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indu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hospho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osin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ht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obl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sts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672F7E">
        <w:rPr>
          <w:rFonts w:asciiTheme="minorHAnsi" w:hAnsiTheme="minorHAnsi" w:cstheme="minorHAnsi"/>
          <w:sz w:val="22"/>
          <w:szCs w:val="22"/>
        </w:rPr>
        <w:t xml:space="preserve">om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ovine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a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2004.</w:t>
      </w:r>
    </w:p>
    <w:p w14:paraId="49FCF5A5" w14:textId="77777777" w:rsidR="0073353D" w:rsidRPr="00672F7E" w:rsidRDefault="0057194D" w:rsidP="00672F7E">
      <w:pPr>
        <w:spacing w:before="60"/>
        <w:ind w:left="1052" w:right="13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13.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 Topo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An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tom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arac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onic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 2003. 80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52.</w:t>
      </w:r>
    </w:p>
    <w:p w14:paraId="086899CE" w14:textId="77777777" w:rsidR="0073353D" w:rsidRPr="00672F7E" w:rsidRDefault="0057194D" w:rsidP="00672F7E">
      <w:pPr>
        <w:spacing w:before="60"/>
        <w:ind w:left="1052" w:right="13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14.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 T, 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dur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nno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pid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en </w:t>
      </w:r>
      <w:r w:rsidRPr="00672F7E">
        <w:rPr>
          <w:rFonts w:asciiTheme="minorHAnsi" w:hAnsiTheme="minorHAnsi" w:cstheme="minorHAnsi"/>
          <w:sz w:val="22"/>
          <w:szCs w:val="22"/>
        </w:rPr>
        <w:t>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th 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by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672F7E">
        <w:rPr>
          <w:rFonts w:asciiTheme="minorHAnsi" w:hAnsiTheme="minorHAnsi" w:cstheme="minorHAnsi"/>
          <w:sz w:val="22"/>
          <w:szCs w:val="22"/>
        </w:rPr>
        <w:t>dom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in phospho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</w:t>
      </w:r>
    </w:p>
    <w:p w14:paraId="2FE125AA" w14:textId="77777777" w:rsidR="0073353D" w:rsidRPr="00672F7E" w:rsidRDefault="0057194D" w:rsidP="00672F7E">
      <w:pPr>
        <w:spacing w:before="5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2003</w:t>
      </w:r>
      <w:r w:rsidRPr="00672F7E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672F7E">
        <w:rPr>
          <w:rFonts w:asciiTheme="minorHAnsi" w:hAnsiTheme="minorHAnsi" w:cstheme="minorHAnsi"/>
          <w:sz w:val="22"/>
          <w:szCs w:val="22"/>
        </w:rPr>
        <w:t>80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98.</w:t>
      </w:r>
    </w:p>
    <w:p w14:paraId="6B6EBC94" w14:textId="77777777" w:rsidR="0073353D" w:rsidRPr="00672F7E" w:rsidRDefault="0057194D" w:rsidP="00672F7E">
      <w:pPr>
        <w:spacing w:before="67"/>
        <w:ind w:left="1052" w:right="32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15. </w:t>
      </w:r>
      <w:r w:rsidRPr="00672F7E">
        <w:rPr>
          <w:rFonts w:asciiTheme="minorHAnsi" w:hAnsiTheme="minorHAnsi" w:cstheme="minorHAnsi"/>
          <w:sz w:val="22"/>
          <w:szCs w:val="22"/>
        </w:rPr>
        <w:t>Moo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araca</w:t>
      </w:r>
      <w:r w:rsidRPr="00672F7E">
        <w:rPr>
          <w:rFonts w:asciiTheme="minorHAnsi" w:hAnsiTheme="minorHAnsi" w:cstheme="minorHAnsi"/>
          <w:sz w:val="22"/>
          <w:szCs w:val="22"/>
        </w:rPr>
        <w:t>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bilit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 2003. 80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98.</w:t>
      </w:r>
    </w:p>
    <w:p w14:paraId="12456118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16.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Epith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En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bolism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</w:p>
    <w:p w14:paraId="0AAA9BC8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2003.</w:t>
      </w:r>
    </w:p>
    <w:p w14:paraId="4E26F4C3" w14:textId="77777777" w:rsidR="0073353D" w:rsidRPr="00672F7E" w:rsidRDefault="0057194D" w:rsidP="00672F7E">
      <w:pPr>
        <w:spacing w:before="67"/>
        <w:ind w:left="1052" w:right="372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17. Guo Y,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ilson 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in, 2003.</w:t>
      </w:r>
    </w:p>
    <w:p w14:paraId="4788C404" w14:textId="77777777" w:rsidR="0073353D" w:rsidRPr="00672F7E" w:rsidRDefault="0057194D" w:rsidP="00672F7E">
      <w:pPr>
        <w:spacing w:before="60"/>
        <w:ind w:left="1059" w:right="30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18.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nno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hl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bolic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Epith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lium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ollowing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2003, 1369/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265.</w:t>
      </w:r>
    </w:p>
    <w:p w14:paraId="64D4ABDC" w14:textId="77777777" w:rsidR="0073353D" w:rsidRPr="00672F7E" w:rsidRDefault="0057194D" w:rsidP="00672F7E">
      <w:pPr>
        <w:spacing w:before="60"/>
        <w:ind w:left="1059" w:right="75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re, </w:t>
      </w:r>
      <w:r w:rsidRPr="00672F7E">
        <w:rPr>
          <w:rFonts w:asciiTheme="minorHAnsi" w:hAnsiTheme="minorHAnsi" w:cstheme="minorHAnsi"/>
          <w:sz w:val="22"/>
          <w:szCs w:val="22"/>
        </w:rPr>
        <w:t>post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, 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ss is most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nsitive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with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72F7E">
        <w:rPr>
          <w:rFonts w:asciiTheme="minorHAnsi" w:hAnsiTheme="minorHAnsi" w:cstheme="minorHAnsi"/>
          <w:sz w:val="22"/>
          <w:szCs w:val="22"/>
        </w:rPr>
        <w:t>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2002.</w:t>
      </w:r>
    </w:p>
    <w:p w14:paraId="4DD21207" w14:textId="77777777" w:rsidR="0073353D" w:rsidRPr="00672F7E" w:rsidRDefault="0057194D" w:rsidP="00672F7E">
      <w:pPr>
        <w:spacing w:before="60"/>
        <w:ind w:left="1059" w:right="114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hl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with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 2002.</w:t>
      </w:r>
    </w:p>
    <w:p w14:paraId="0F0A8118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in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can</w:t>
      </w:r>
    </w:p>
    <w:p w14:paraId="21073470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Muni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2002.</w:t>
      </w:r>
    </w:p>
    <w:p w14:paraId="2C736170" w14:textId="77777777" w:rsidR="0073353D" w:rsidRPr="00672F7E" w:rsidRDefault="0057194D" w:rsidP="00672F7E">
      <w:pPr>
        <w:spacing w:before="67"/>
        <w:ind w:left="1059" w:right="104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22.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in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672F7E">
        <w:rPr>
          <w:rFonts w:asciiTheme="minorHAnsi" w:hAnsiTheme="minorHAnsi" w:cstheme="minorHAnsi"/>
          <w:sz w:val="22"/>
          <w:szCs w:val="22"/>
        </w:rPr>
        <w:t>st, No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2002.</w:t>
      </w:r>
    </w:p>
    <w:p w14:paraId="616DDABB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23.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ous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E,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arac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isti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kon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>s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uvue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uvue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</w:p>
    <w:p w14:paraId="4E6D17FE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2001: 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54.</w:t>
      </w:r>
    </w:p>
    <w:p w14:paraId="4A3E3FDE" w14:textId="77777777" w:rsidR="0073353D" w:rsidRPr="00672F7E" w:rsidRDefault="0057194D" w:rsidP="00672F7E">
      <w:pPr>
        <w:spacing w:before="67"/>
        <w:ind w:left="1059" w:right="75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hl T,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with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2001: 78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62.</w:t>
      </w:r>
    </w:p>
    <w:p w14:paraId="51250442" w14:textId="77777777" w:rsidR="0073353D" w:rsidRPr="00672F7E" w:rsidRDefault="0057194D" w:rsidP="00672F7E">
      <w:pPr>
        <w:spacing w:before="60"/>
        <w:ind w:left="1059" w:right="403" w:hanging="360"/>
        <w:jc w:val="both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25.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lson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72F7E">
        <w:rPr>
          <w:rFonts w:asciiTheme="minorHAnsi" w:hAnsiTheme="minorHAnsi" w:cstheme="minorHAnsi"/>
          <w:sz w:val="22"/>
          <w:szCs w:val="22"/>
        </w:rPr>
        <w:t>, 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bino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st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nsitivity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hi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low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st dist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672F7E">
        <w:rPr>
          <w:rFonts w:asciiTheme="minorHAnsi" w:hAnsiTheme="minorHAnsi" w:cstheme="minorHAnsi"/>
          <w:sz w:val="22"/>
          <w:szCs w:val="22"/>
        </w:rPr>
        <w:t>uity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tionship in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sb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popul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ious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2001: 42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851.</w:t>
      </w:r>
    </w:p>
    <w:p w14:paraId="1421454D" w14:textId="77777777" w:rsidR="0073353D" w:rsidRPr="00672F7E" w:rsidRDefault="0057194D" w:rsidP="00672F7E">
      <w:pPr>
        <w:spacing w:before="60"/>
        <w:ind w:left="1059" w:right="142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26.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subj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72F7E">
        <w:rPr>
          <w:rFonts w:asciiTheme="minorHAnsi" w:hAnsiTheme="minorHAnsi" w:cstheme="minorHAnsi"/>
          <w:sz w:val="22"/>
          <w:szCs w:val="22"/>
        </w:rPr>
        <w:t>sponse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s 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 by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subj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ts obj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672F7E">
        <w:rPr>
          <w:rFonts w:asciiTheme="minorHAnsi" w:hAnsiTheme="minorHAnsi" w:cstheme="minorHAnsi"/>
          <w:sz w:val="22"/>
          <w:szCs w:val="22"/>
        </w:rPr>
        <w:t>uity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dist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2001. 42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860.</w:t>
      </w:r>
    </w:p>
    <w:p w14:paraId="5B6C4EF9" w14:textId="77777777" w:rsidR="0073353D" w:rsidRPr="00672F7E" w:rsidRDefault="0057194D" w:rsidP="00672F7E">
      <w:pPr>
        <w:spacing w:before="60"/>
        <w:ind w:left="1052" w:right="405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>27. Thu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iulla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TA,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nis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N, Mo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phis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Kl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linovsky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V,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D, Midw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oton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py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oup. A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ndomi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sh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m-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oton 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rra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e-re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on,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2001: 42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233.</w:t>
      </w:r>
    </w:p>
    <w:p w14:paraId="651E828B" w14:textId="77777777" w:rsidR="0073353D" w:rsidRPr="00672F7E" w:rsidRDefault="0057194D" w:rsidP="00672F7E">
      <w:pPr>
        <w:spacing w:before="73"/>
        <w:ind w:left="1052" w:right="47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28.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nno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T,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hl T,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bolic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tivity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in int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subj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sw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llin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 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V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2001: 42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590.</w:t>
      </w:r>
    </w:p>
    <w:p w14:paraId="5E82F166" w14:textId="77777777" w:rsidR="0073353D" w:rsidRPr="00672F7E" w:rsidRDefault="0057194D" w:rsidP="00672F7E">
      <w:pPr>
        <w:spacing w:before="60"/>
        <w:ind w:left="1059" w:right="89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29.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Qu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sb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2000: 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196.</w:t>
      </w:r>
    </w:p>
    <w:p w14:paraId="6073CD44" w14:textId="77777777" w:rsidR="0073353D" w:rsidRPr="00672F7E" w:rsidRDefault="0057194D" w:rsidP="00672F7E">
      <w:pPr>
        <w:spacing w:before="60"/>
        <w:ind w:left="1059" w:right="32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30.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ntz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DK,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kins 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z w:val="22"/>
          <w:szCs w:val="22"/>
        </w:rPr>
        <w:t>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mov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affec</w:t>
      </w:r>
      <w:r w:rsidRPr="00672F7E">
        <w:rPr>
          <w:rFonts w:asciiTheme="minorHAnsi" w:hAnsiTheme="minorHAnsi" w:cstheme="minorHAnsi"/>
          <w:sz w:val="22"/>
          <w:szCs w:val="22"/>
        </w:rPr>
        <w:t>t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2000. 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161.</w:t>
      </w:r>
    </w:p>
    <w:p w14:paraId="5596832B" w14:textId="77777777" w:rsidR="0073353D" w:rsidRPr="00672F7E" w:rsidRDefault="0057194D" w:rsidP="00672F7E">
      <w:pPr>
        <w:spacing w:before="60"/>
        <w:ind w:left="1059" w:right="320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31.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ido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 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ntz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lson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ld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A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ison of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: 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multi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sus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ombin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with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2000. 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162.</w:t>
      </w:r>
    </w:p>
    <w:p w14:paraId="0A32DDD1" w14:textId="77777777" w:rsidR="0073353D" w:rsidRPr="00672F7E" w:rsidRDefault="0057194D" w:rsidP="00672F7E">
      <w:pPr>
        <w:spacing w:before="60"/>
        <w:ind w:left="1059" w:right="101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32.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lson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ido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 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sm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 un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sidu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lind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er 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ntly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affec</w:t>
      </w:r>
      <w:r w:rsidRPr="00672F7E">
        <w:rPr>
          <w:rFonts w:asciiTheme="minorHAnsi" w:hAnsiTheme="minorHAnsi" w:cstheme="minorHAnsi"/>
          <w:sz w:val="22"/>
          <w:szCs w:val="22"/>
        </w:rPr>
        <w:t>t dist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nd/or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sph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ns?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2000. 77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157.</w:t>
      </w:r>
    </w:p>
    <w:p w14:paraId="5C74628E" w14:textId="77777777" w:rsidR="0073353D" w:rsidRPr="00672F7E" w:rsidRDefault="0057194D" w:rsidP="00672F7E">
      <w:pPr>
        <w:spacing w:before="60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33.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To dil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not to dil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st.</w:t>
      </w:r>
    </w:p>
    <w:p w14:paraId="77F5D44C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2000. 41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592.</w:t>
      </w:r>
    </w:p>
    <w:p w14:paraId="2CDE6B56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34.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hilds V,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Thibos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N,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6BC8824E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1999. 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170.</w:t>
      </w:r>
    </w:p>
    <w:p w14:paraId="063BCFCB" w14:textId="77777777" w:rsidR="0073353D" w:rsidRPr="00672F7E" w:rsidRDefault="0057194D" w:rsidP="00672F7E">
      <w:pPr>
        <w:spacing w:before="67"/>
        <w:ind w:left="1059" w:right="12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35.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dd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 K, Gulb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nson A,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: 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it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or to use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nostic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1999. 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170.</w:t>
      </w:r>
    </w:p>
    <w:p w14:paraId="3F9F5020" w14:textId="77777777" w:rsidR="0073353D" w:rsidRPr="00672F7E" w:rsidRDefault="0057194D" w:rsidP="00672F7E">
      <w:pPr>
        <w:spacing w:before="60"/>
        <w:ind w:left="1059" w:right="36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36.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hilds V, 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>,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effec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ts 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tive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err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ns,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1999.</w:t>
      </w:r>
    </w:p>
    <w:p w14:paraId="5DD1AA00" w14:textId="77777777" w:rsidR="0073353D" w:rsidRPr="00672F7E" w:rsidRDefault="0057194D" w:rsidP="00672F7E">
      <w:pPr>
        <w:ind w:left="105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12s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: 171.</w:t>
      </w:r>
    </w:p>
    <w:p w14:paraId="4F739BB0" w14:textId="77777777" w:rsidR="0073353D" w:rsidRPr="00672F7E" w:rsidRDefault="0057194D" w:rsidP="00672F7E">
      <w:pPr>
        <w:spacing w:before="67"/>
        <w:ind w:left="1059" w:right="52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37.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 N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, Ho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DG,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owth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G,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oni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A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ison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topo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d by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bs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 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m 2000, </w:t>
      </w:r>
      <w:r w:rsidRPr="00672F7E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nvs. Opht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lmol &amp;</w:t>
      </w:r>
      <w:r w:rsidRPr="00672F7E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Vision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672F7E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, 1999. 40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902.</w:t>
      </w:r>
    </w:p>
    <w:p w14:paraId="2128990A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2D83CFE7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34CB9E65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02885B7E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442A993C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6790672E">
          <v:group id="_x0000_s1034" style="position:absolute;left:0;text-align:left;margin-left:51.8pt;margin-top:-.3pt;width:508.4pt;height:18.8pt;z-index:-251655680;mso-position-horizontal-relative:page" coordorigin="1036,-6" coordsize="10168,376">
            <v:shape id="_x0000_s1041" style="position:absolute;left:1051;top:17;width:101;height:331" coordorigin="1051,17" coordsize="101,331" path="m1051,348r101,l1152,17r-101,l1051,348xe" fillcolor="#f1f1f1" stroked="f">
              <v:path arrowok="t"/>
            </v:shape>
            <v:shape id="_x0000_s1040" style="position:absolute;left:11088;top:17;width:101;height:331" coordorigin="11088,17" coordsize="101,331" path="m11088,348r101,l11189,17r-101,l11088,348xe" fillcolor="#f1f1f1" stroked="f">
              <v:path arrowok="t"/>
            </v:shape>
            <v:shape id="_x0000_s1039" style="position:absolute;left:1152;top:17;width:9936;height:331" coordorigin="1152,17" coordsize="9936,331" path="m1152,348r9936,l11088,17r-9936,l1152,348xe" fillcolor="#f1f1f1" stroked="f">
              <v:path arrowok="t"/>
            </v:shape>
            <v:shape id="_x0000_s1038" style="position:absolute;left:1051;top:9;width:10138;height:0" coordorigin="1051,9" coordsize="10138,0" path="m1051,9r10138,e" filled="f" strokeweight=".82pt">
              <v:path arrowok="t"/>
            </v:shape>
            <v:shape id="_x0000_s1037" style="position:absolute;left:1044;top:2;width:0;height:360" coordorigin="1044,2" coordsize="0,360" path="m1044,2r,360e" filled="f" strokeweight=".82pt">
              <v:path arrowok="t"/>
            </v:shape>
            <v:shape id="_x0000_s1036" style="position:absolute;left:1051;top:355;width:10138;height:0" coordorigin="1051,355" coordsize="10138,0" path="m1051,355r10138,e" filled="f" strokeweight=".82pt">
              <v:path arrowok="t"/>
            </v:shape>
            <v:shape id="_x0000_s1035" style="position:absolute;left:11196;top:2;width:0;height:360" coordorigin="11196,2" coordsize="0,360" path="m11196,2r,360e" filled="f" strokeweight=".82pt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Gr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nts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ntr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cts</w:t>
      </w:r>
    </w:p>
    <w:p w14:paraId="31456FF0" w14:textId="77777777" w:rsidR="0073353D" w:rsidRPr="00672F7E" w:rsidRDefault="0073353D" w:rsidP="00672F7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FE40C33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7AB4DB56" w14:textId="77777777" w:rsidR="0073353D" w:rsidRPr="00672F7E" w:rsidRDefault="0057194D" w:rsidP="00672F7E">
      <w:pPr>
        <w:spacing w:before="29"/>
        <w:ind w:left="1059" w:right="28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An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US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oint R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 xml:space="preserve">oint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ndo–US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um Aw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d,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2012</w:t>
      </w:r>
    </w:p>
    <w:p w14:paraId="074F7825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0EC0C756" w14:textId="77777777" w:rsidR="0073353D" w:rsidRPr="00672F7E" w:rsidRDefault="0057194D" w:rsidP="00672F7E">
      <w:pPr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hoto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otot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2009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10)</w:t>
      </w:r>
    </w:p>
    <w:p w14:paraId="14ABE1F2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107C121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3.   Est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blishing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c-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m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SCC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</w:p>
    <w:p w14:paraId="4188DC04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obbie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idl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nski,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2006</w:t>
      </w:r>
    </w:p>
    <w:p w14:paraId="3A6D54CE" w14:textId="77777777" w:rsidR="0073353D" w:rsidRPr="00672F7E" w:rsidRDefault="0057194D" w:rsidP="00672F7E">
      <w:pPr>
        <w:spacing w:before="67"/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Anti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-Fa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otot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07)</w:t>
      </w:r>
    </w:p>
    <w:p w14:paraId="0F5B2407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681D512" w14:textId="77777777" w:rsidR="0073353D" w:rsidRPr="00672F7E" w:rsidRDefault="0057194D" w:rsidP="00672F7E">
      <w:pPr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Anti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on sp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.</w:t>
      </w:r>
    </w:p>
    <w:p w14:paraId="2DD7D3AE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E08045" w14:textId="77777777" w:rsidR="0073353D" w:rsidRPr="00672F7E" w:rsidRDefault="0057194D" w:rsidP="00672F7E">
      <w:pPr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otot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pe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ddition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.</w:t>
      </w:r>
    </w:p>
    <w:p w14:paraId="7EA5AA88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8C30F2" w14:textId="77777777" w:rsidR="0073353D" w:rsidRPr="00672F7E" w:rsidRDefault="0057194D" w:rsidP="00672F7E">
      <w:pPr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z w:val="22"/>
          <w:szCs w:val="22"/>
        </w:rPr>
        <w:t>Mov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Addition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2005)</w:t>
      </w:r>
    </w:p>
    <w:p w14:paraId="013E9267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8832EC4" w14:textId="77777777" w:rsidR="0073353D" w:rsidRPr="00672F7E" w:rsidRDefault="0057194D" w:rsidP="00672F7E">
      <w:pPr>
        <w:ind w:left="699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8. </w:t>
      </w:r>
      <w:r w:rsidRPr="00672F7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lth,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ntist</w:t>
      </w:r>
    </w:p>
    <w:p w14:paraId="3BA5FBA2" w14:textId="77777777" w:rsidR="0073353D" w:rsidRPr="00672F7E" w:rsidRDefault="0057194D" w:rsidP="00672F7E">
      <w:pPr>
        <w:spacing w:before="7"/>
        <w:ind w:left="1059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m, 2004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2009</w:t>
      </w:r>
    </w:p>
    <w:p w14:paraId="69B34067" w14:textId="77777777" w:rsidR="0073353D" w:rsidRPr="00672F7E" w:rsidRDefault="0057194D" w:rsidP="00672F7E">
      <w:pPr>
        <w:spacing w:before="73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9.  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2004 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2005)</w:t>
      </w:r>
    </w:p>
    <w:p w14:paraId="1CBAA55C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666A27" w14:textId="77777777" w:rsidR="0073353D" w:rsidRPr="00672F7E" w:rsidRDefault="0057194D" w:rsidP="00672F7E">
      <w:pPr>
        <w:ind w:left="1052" w:right="45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in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to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ton, 2004</w:t>
      </w:r>
    </w:p>
    <w:p w14:paraId="570328B1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2F3CF5EE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11.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with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oston XO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2004)</w:t>
      </w:r>
    </w:p>
    <w:p w14:paraId="50B366F4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818106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12.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ddition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04)</w:t>
      </w:r>
    </w:p>
    <w:p w14:paraId="3C3F899D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8F1BFB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13.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nism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2003)</w:t>
      </w:r>
    </w:p>
    <w:p w14:paraId="4931651E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7011056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14.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ssion,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672F7E">
        <w:rPr>
          <w:rFonts w:asciiTheme="minorHAnsi" w:hAnsiTheme="minorHAnsi" w:cstheme="minorHAnsi"/>
          <w:sz w:val="22"/>
          <w:szCs w:val="22"/>
        </w:rPr>
        <w:t>uti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ls,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04)</w:t>
      </w:r>
    </w:p>
    <w:p w14:paraId="4EDC5DF3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0D21A5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Addition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stud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z w:val="22"/>
          <w:szCs w:val="22"/>
        </w:rPr>
        <w:t>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03)</w:t>
      </w:r>
    </w:p>
    <w:p w14:paraId="4DD0A622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8825578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16.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subj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acce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2000)</w:t>
      </w:r>
    </w:p>
    <w:p w14:paraId="1B15C4BF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29994C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17.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ssion, 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672F7E">
        <w:rPr>
          <w:rFonts w:asciiTheme="minorHAnsi" w:hAnsiTheme="minorHAnsi" w:cstheme="minorHAnsi"/>
          <w:sz w:val="22"/>
          <w:szCs w:val="22"/>
        </w:rPr>
        <w:t>uti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ls,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02)</w:t>
      </w:r>
    </w:p>
    <w:p w14:paraId="2FEABE25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Addition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stud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03)</w:t>
      </w:r>
    </w:p>
    <w:p w14:paraId="5B8D5A7F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bolism,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lth,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nno)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03</w:t>
      </w:r>
    </w:p>
    <w:p w14:paraId="58D597CC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20.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subj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acce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bilit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on,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2000)</w:t>
      </w:r>
    </w:p>
    <w:p w14:paraId="152D48E6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526697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21.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1999)</w:t>
      </w:r>
    </w:p>
    <w:p w14:paraId="453669D3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869B9E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22. 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ohnson 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ohnson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1999)</w:t>
      </w:r>
    </w:p>
    <w:p w14:paraId="6E0CDFAD" w14:textId="77777777" w:rsidR="0073353D" w:rsidRPr="00672F7E" w:rsidRDefault="0073353D" w:rsidP="00672F7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EDE389" w14:textId="77777777" w:rsidR="0073353D" w:rsidRPr="00672F7E" w:rsidRDefault="0057194D" w:rsidP="00672F7E">
      <w:pPr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23.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1999)</w:t>
      </w:r>
    </w:p>
    <w:p w14:paraId="073EE9FF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24. 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ohnson 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ohnson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1999)</w:t>
      </w:r>
    </w:p>
    <w:p w14:paraId="13A38C6B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25. Doubl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study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Addition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.,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8)</w:t>
      </w:r>
    </w:p>
    <w:p w14:paraId="044EA1DE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26.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 xml:space="preserve">l Vision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use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otons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with</w:t>
      </w:r>
    </w:p>
    <w:p w14:paraId="57A46F94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AMD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oup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1997)</w:t>
      </w:r>
    </w:p>
    <w:p w14:paraId="5A5967DE" w14:textId="77777777" w:rsidR="0073353D" w:rsidRPr="00672F7E" w:rsidRDefault="0057194D" w:rsidP="00672F7E">
      <w:pPr>
        <w:spacing w:before="67"/>
        <w:ind w:left="1052" w:right="64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27.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erca</w:t>
      </w:r>
      <w:r w:rsidRPr="00672F7E">
        <w:rPr>
          <w:rFonts w:asciiTheme="minorHAnsi" w:hAnsiTheme="minorHAnsi" w:cstheme="minorHAnsi"/>
          <w:sz w:val="22"/>
          <w:szCs w:val="22"/>
        </w:rPr>
        <w:t xml:space="preserve">mpus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use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otons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tion, a multidis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iplin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int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erca</w:t>
      </w:r>
      <w:r w:rsidRPr="00672F7E">
        <w:rPr>
          <w:rFonts w:asciiTheme="minorHAnsi" w:hAnsiTheme="minorHAnsi" w:cstheme="minorHAnsi"/>
          <w:sz w:val="22"/>
          <w:szCs w:val="22"/>
        </w:rPr>
        <w:t xml:space="preserve">mpus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with AMD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oup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1997)</w:t>
      </w:r>
    </w:p>
    <w:p w14:paraId="32F28717" w14:textId="77777777" w:rsidR="0073353D" w:rsidRPr="00672F7E" w:rsidRDefault="0057194D" w:rsidP="00672F7E">
      <w:pPr>
        <w:spacing w:before="60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97)</w:t>
      </w:r>
    </w:p>
    <w:p w14:paraId="1D355639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29.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ns, 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sons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ohnson &amp;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ohnson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97)</w:t>
      </w:r>
    </w:p>
    <w:p w14:paraId="22398C85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vs.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Mov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96)</w:t>
      </w:r>
    </w:p>
    <w:p w14:paraId="14D08C8E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31. Endoth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lium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ll An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sis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672F7E">
        <w:rPr>
          <w:rFonts w:asciiTheme="minorHAnsi" w:hAnsiTheme="minorHAnsi" w:cstheme="minorHAnsi"/>
          <w:sz w:val="22"/>
          <w:szCs w:val="22"/>
        </w:rPr>
        <w:t>iliti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und,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</w:p>
    <w:p w14:paraId="1FACECF1" w14:textId="77777777" w:rsidR="0073353D" w:rsidRPr="00672F7E" w:rsidRDefault="0057194D" w:rsidP="00672F7E">
      <w:pPr>
        <w:spacing w:before="7"/>
        <w:ind w:left="10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1995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96)</w:t>
      </w:r>
    </w:p>
    <w:p w14:paraId="480AACB9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32.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.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1995)</w:t>
      </w:r>
    </w:p>
    <w:p w14:paraId="5C910082" w14:textId="77777777" w:rsidR="0073353D" w:rsidRPr="00672F7E" w:rsidRDefault="0057194D" w:rsidP="00672F7E">
      <w:pPr>
        <w:spacing w:before="67"/>
        <w:ind w:left="69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33.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Endowm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und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 sin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1995)</w:t>
      </w:r>
    </w:p>
    <w:p w14:paraId="41CD6A1F" w14:textId="77777777" w:rsidR="0073353D" w:rsidRPr="00672F7E" w:rsidRDefault="0057194D" w:rsidP="00672F7E">
      <w:pPr>
        <w:spacing w:before="67"/>
        <w:ind w:left="1052" w:right="714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34.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llo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r’</w:t>
      </w:r>
      <w:r w:rsidRPr="00672F7E">
        <w:rPr>
          <w:rFonts w:asciiTheme="minorHAnsi" w:hAnsiTheme="minorHAnsi" w:cstheme="minorHAnsi"/>
          <w:sz w:val="22"/>
          <w:szCs w:val="22"/>
        </w:rPr>
        <w:t>s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ound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1995)</w:t>
      </w:r>
    </w:p>
    <w:p w14:paraId="006CFA83" w14:textId="77777777" w:rsidR="0073353D" w:rsidRPr="00672F7E" w:rsidRDefault="0073353D" w:rsidP="00672F7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D31F7F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116C35EA" w14:textId="77777777" w:rsidR="0073353D" w:rsidRPr="00672F7E" w:rsidRDefault="0057194D" w:rsidP="00672F7E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pict w14:anchorId="29D3462D">
          <v:group id="_x0000_s1026" style="position:absolute;left:0;text-align:left;margin-left:51.8pt;margin-top:-.3pt;width:508.4pt;height:18.8pt;z-index:-251654656;mso-position-horizontal-relative:page" coordorigin="1036,-6" coordsize="10168,376">
            <v:shape id="_x0000_s1033" style="position:absolute;left:1051;top:17;width:101;height:331" coordorigin="1051,17" coordsize="101,331" path="m1051,348r101,l1152,17r-101,l1051,348xe" fillcolor="#f1f1f1" stroked="f">
              <v:path arrowok="t"/>
            </v:shape>
            <v:shape id="_x0000_s1032" style="position:absolute;left:11088;top:17;width:101;height:331" coordorigin="11088,17" coordsize="101,331" path="m11088,348r101,l11189,17r-101,l11088,348xe" fillcolor="#f1f1f1" stroked="f">
              <v:path arrowok="t"/>
            </v:shape>
            <v:shape id="_x0000_s1031" style="position:absolute;left:1152;top:17;width:9936;height:331" coordorigin="1152,17" coordsize="9936,331" path="m1152,348r9936,l11088,17r-9936,l1152,348xe" fillcolor="#f1f1f1" stroked="f">
              <v:path arrowok="t"/>
            </v:shape>
            <v:shape id="_x0000_s1030" style="position:absolute;left:1051;top:9;width:10138;height:0" coordorigin="1051,9" coordsize="10138,0" path="m1051,9r10138,e" filled="f" strokeweight=".82pt">
              <v:path arrowok="t"/>
            </v:shape>
            <v:shape id="_x0000_s1029" style="position:absolute;left:1044;top:2;width:0;height:360" coordorigin="1044,2" coordsize="0,360" path="m1044,2r,360e" filled="f" strokeweight=".82pt">
              <v:path arrowok="t"/>
            </v:shape>
            <v:shape id="_x0000_s1028" style="position:absolute;left:1051;top:355;width:10138;height:0" coordorigin="1051,355" coordsize="10138,0" path="m1051,355r10138,e" filled="f" strokeweight=".82pt">
              <v:path arrowok="t"/>
            </v:shape>
            <v:shape id="_x0000_s1027" style="position:absolute;left:11196;top:2;width:0;height:360" coordorigin="11196,2" coordsize="0,360" path="m11196,2r,360e" filled="f" strokeweight=".82pt">
              <v:path arrowok="t"/>
            </v:shape>
            <w10:wrap anchorx="page"/>
          </v:group>
        </w:pic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ected </w:t>
      </w:r>
      <w:r w:rsidRPr="00672F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ent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672F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io</w:t>
      </w:r>
      <w:r w:rsidRPr="00672F7E">
        <w:rPr>
          <w:rFonts w:asciiTheme="minorHAnsi" w:hAnsiTheme="minorHAnsi" w:cstheme="minorHAnsi"/>
          <w:b/>
          <w:position w:val="-1"/>
          <w:sz w:val="22"/>
          <w:szCs w:val="22"/>
        </w:rPr>
        <w:t>ns</w:t>
      </w:r>
    </w:p>
    <w:p w14:paraId="7F5D0AE0" w14:textId="77777777" w:rsidR="0073353D" w:rsidRPr="00672F7E" w:rsidRDefault="0073353D" w:rsidP="00672F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772E69" w14:textId="77777777" w:rsidR="0073353D" w:rsidRPr="00672F7E" w:rsidRDefault="0073353D" w:rsidP="00672F7E">
      <w:pPr>
        <w:rPr>
          <w:rFonts w:asciiTheme="minorHAnsi" w:hAnsiTheme="minorHAnsi" w:cstheme="minorHAnsi"/>
          <w:sz w:val="22"/>
          <w:szCs w:val="22"/>
        </w:rPr>
      </w:pPr>
    </w:p>
    <w:p w14:paraId="0A3C2F84" w14:textId="77777777" w:rsidR="0073353D" w:rsidRPr="00672F7E" w:rsidRDefault="0057194D" w:rsidP="00672F7E">
      <w:pPr>
        <w:spacing w:before="29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1.  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with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Vision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2012</w:t>
      </w:r>
    </w:p>
    <w:p w14:paraId="41F7855D" w14:textId="77777777" w:rsidR="0073353D" w:rsidRPr="00672F7E" w:rsidRDefault="0057194D" w:rsidP="00672F7E">
      <w:pPr>
        <w:spacing w:before="67"/>
        <w:ind w:left="1232" w:right="622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 xml:space="preserve">2. 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omise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ils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V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2010</w:t>
      </w:r>
    </w:p>
    <w:p w14:paraId="4FC41348" w14:textId="77777777" w:rsidR="0073353D" w:rsidRPr="00672F7E" w:rsidRDefault="0057194D" w:rsidP="00672F7E">
      <w:pPr>
        <w:spacing w:before="73"/>
        <w:ind w:left="1232" w:right="232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3. 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672F7E">
        <w:rPr>
          <w:rFonts w:asciiTheme="minorHAnsi" w:hAnsiTheme="minorHAnsi" w:cstheme="minorHAnsi"/>
          <w:sz w:val="22"/>
          <w:szCs w:val="22"/>
        </w:rPr>
        <w:t>nt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noon Tuto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A4-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ul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US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ed 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tion?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Enh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lly 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nstitutions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in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US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–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ndia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bo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tion 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kshop,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ponso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d by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2010,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lhi,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ndia</w:t>
      </w:r>
    </w:p>
    <w:p w14:paraId="30248A79" w14:textId="77777777" w:rsidR="0073353D" w:rsidRPr="00672F7E" w:rsidRDefault="0073353D" w:rsidP="00672F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E10B38" w14:textId="77777777" w:rsidR="0073353D" w:rsidRPr="00672F7E" w:rsidRDefault="0057194D" w:rsidP="00672F7E">
      <w:pPr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4.  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Elite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</w:p>
    <w:p w14:paraId="48780CDB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ust, 2010</w:t>
      </w:r>
    </w:p>
    <w:p w14:paraId="4091F929" w14:textId="77777777" w:rsidR="0073353D" w:rsidRPr="00672F7E" w:rsidRDefault="0057194D" w:rsidP="00672F7E">
      <w:pPr>
        <w:spacing w:before="67"/>
        <w:ind w:left="1232" w:right="29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5. 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Asti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tism with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2010,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2010</w:t>
      </w:r>
    </w:p>
    <w:p w14:paraId="3B107E4D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6.  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Us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2010,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</w:t>
      </w:r>
    </w:p>
    <w:p w14:paraId="02CA12BD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2010</w:t>
      </w:r>
    </w:p>
    <w:p w14:paraId="1D3D8A12" w14:textId="77777777" w:rsidR="0073353D" w:rsidRPr="00672F7E" w:rsidRDefault="0057194D" w:rsidP="00672F7E">
      <w:pPr>
        <w:spacing w:before="67"/>
        <w:ind w:left="1232" w:right="40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7.  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with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2010,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2010</w:t>
      </w:r>
    </w:p>
    <w:p w14:paraId="5CE68ADD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8.</w:t>
      </w:r>
      <w:r w:rsidRPr="00672F7E">
        <w:rPr>
          <w:rFonts w:asciiTheme="minorHAnsi" w:hAnsiTheme="minorHAnsi" w:cstheme="minorHAnsi"/>
          <w:sz w:val="22"/>
          <w:szCs w:val="22"/>
        </w:rPr>
        <w:t xml:space="preserve">  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sb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with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2010,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</w:t>
      </w:r>
    </w:p>
    <w:p w14:paraId="136A2537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2010</w:t>
      </w:r>
    </w:p>
    <w:p w14:paraId="6A227C28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9.  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2010,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dh,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udi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2010</w:t>
      </w:r>
    </w:p>
    <w:p w14:paraId="4801E7D1" w14:textId="77777777" w:rsidR="0073353D" w:rsidRPr="00672F7E" w:rsidRDefault="0057194D" w:rsidP="00672F7E">
      <w:pPr>
        <w:spacing w:before="67"/>
        <w:ind w:left="1232" w:right="57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kshop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Hospit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14, 2008</w:t>
      </w:r>
    </w:p>
    <w:p w14:paraId="0C271C3D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11.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 in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Elite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</w:p>
    <w:p w14:paraId="5373056F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14, 2008</w:t>
      </w:r>
    </w:p>
    <w:p w14:paraId="7EA452C8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kshop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Adit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t Hospit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l, Mumb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13,</w:t>
      </w:r>
    </w:p>
    <w:p w14:paraId="0108AC3C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2008</w:t>
      </w:r>
    </w:p>
    <w:p w14:paraId="44C42ABA" w14:textId="77777777" w:rsidR="0073353D" w:rsidRPr="00672F7E" w:rsidRDefault="0057194D" w:rsidP="00672F7E">
      <w:pPr>
        <w:spacing w:before="67"/>
        <w:ind w:left="1232" w:right="76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13.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siolo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Houston, Houston,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2007</w:t>
      </w:r>
    </w:p>
    <w:p w14:paraId="34A7EC80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14.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Elite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23,</w:t>
      </w:r>
    </w:p>
    <w:p w14:paraId="2928C205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2007</w:t>
      </w:r>
    </w:p>
    <w:p w14:paraId="1BA7F34A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Mumb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27, 2007</w:t>
      </w:r>
    </w:p>
    <w:p w14:paraId="152D1D93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16.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iplin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h: N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p,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MGEN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ommitt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U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</w:p>
    <w:p w14:paraId="7ED45303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2006</w:t>
      </w:r>
    </w:p>
    <w:p w14:paraId="3281864A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17. Motiv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2006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umm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nvit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Ohio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</w:t>
      </w:r>
    </w:p>
    <w:p w14:paraId="2E098373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2006</w:t>
      </w:r>
    </w:p>
    <w:p w14:paraId="3E049FF4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omise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ils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Houston,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527930ED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3, 2005</w:t>
      </w:r>
    </w:p>
    <w:p w14:paraId="0E56D369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19.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omise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ils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Elite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33F9186B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 13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15, 2005</w:t>
      </w:r>
    </w:p>
    <w:p w14:paraId="762AA054" w14:textId="77777777" w:rsidR="0073353D" w:rsidRPr="00672F7E" w:rsidRDefault="0057194D" w:rsidP="00672F7E">
      <w:pPr>
        <w:spacing w:before="67"/>
        <w:ind w:left="1232" w:right="76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kshop on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Elite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 12, 2005</w:t>
      </w:r>
    </w:p>
    <w:p w14:paraId="5C55A017" w14:textId="77777777" w:rsidR="0073353D" w:rsidRPr="00672F7E" w:rsidRDefault="0057194D" w:rsidP="00672F7E">
      <w:pPr>
        <w:spacing w:before="60"/>
        <w:ind w:left="1232" w:right="57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21. Upd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on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lists,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ul de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Fra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2005.</w:t>
      </w:r>
    </w:p>
    <w:p w14:paraId="5BEB69A5" w14:textId="77777777" w:rsidR="0073353D" w:rsidRPr="00672F7E" w:rsidRDefault="0057194D" w:rsidP="00672F7E">
      <w:pPr>
        <w:spacing w:before="60"/>
        <w:ind w:left="1232" w:right="487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>22.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pot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Unit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Adv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d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y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672F7E">
        <w:rPr>
          <w:rFonts w:asciiTheme="minorHAnsi" w:hAnsiTheme="minorHAnsi" w:cstheme="minorHAnsi"/>
          <w:sz w:val="22"/>
          <w:szCs w:val="22"/>
        </w:rPr>
        <w:t>TAT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2005.</w:t>
      </w:r>
    </w:p>
    <w:p w14:paraId="7140D03B" w14:textId="77777777" w:rsidR="0073353D" w:rsidRPr="00672F7E" w:rsidRDefault="0057194D" w:rsidP="00672F7E">
      <w:pPr>
        <w:spacing w:before="73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>23.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ussion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utu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ol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</w:p>
    <w:p w14:paraId="5E8159D9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ilmin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ton, MA,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2004.</w:t>
      </w:r>
    </w:p>
    <w:p w14:paraId="2360C1C2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24.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s, 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to Essilor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utiv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oup,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is,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</w:p>
    <w:p w14:paraId="51F606D8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2004.</w:t>
      </w:r>
    </w:p>
    <w:p w14:paraId="66715E5D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25.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upd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ontinuing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</w:p>
    <w:p w14:paraId="263E0415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2004.</w:t>
      </w:r>
    </w:p>
    <w:p w14:paraId="342F5B7E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26.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>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siolo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Glob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17D5BDA7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mposium, 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onto,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2004.</w:t>
      </w:r>
    </w:p>
    <w:p w14:paraId="7DD97114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27.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ollowing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ontinu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</w:p>
    <w:p w14:paraId="19D3FC10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AO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)-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mposium,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l,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2004.</w:t>
      </w:r>
    </w:p>
    <w:p w14:paraId="7479A596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28.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ht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ii,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2004.</w:t>
      </w:r>
    </w:p>
    <w:p w14:paraId="79D25909" w14:textId="77777777" w:rsidR="0073353D" w:rsidRPr="00672F7E" w:rsidRDefault="0057194D" w:rsidP="00672F7E">
      <w:pPr>
        <w:spacing w:before="67"/>
        <w:ind w:left="1232" w:right="22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29. Tod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h-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Tomo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672F7E">
        <w:rPr>
          <w:rFonts w:asciiTheme="minorHAnsi" w:hAnsiTheme="minorHAnsi" w:cstheme="minorHAnsi"/>
          <w:sz w:val="22"/>
          <w:szCs w:val="22"/>
        </w:rPr>
        <w:t>ow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: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ii,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2004.</w:t>
      </w:r>
    </w:p>
    <w:p w14:paraId="15AE9DB1" w14:textId="77777777" w:rsidR="0073353D" w:rsidRPr="00672F7E" w:rsidRDefault="0057194D" w:rsidP="00672F7E">
      <w:pPr>
        <w:spacing w:before="60"/>
        <w:ind w:left="1232" w:right="478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30.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: Visu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2003.</w:t>
      </w:r>
    </w:p>
    <w:p w14:paraId="66E446AC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31. Upd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Xo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in U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ukuok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2003.</w:t>
      </w:r>
    </w:p>
    <w:p w14:paraId="5E78173D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ossible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nistic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due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 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ht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</w:p>
    <w:p w14:paraId="4020686F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, En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2002.</w:t>
      </w:r>
    </w:p>
    <w:p w14:paraId="36534C08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33.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</w:p>
    <w:p w14:paraId="3498A35A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672F7E">
        <w:rPr>
          <w:rFonts w:asciiTheme="minorHAnsi" w:hAnsiTheme="minorHAnsi" w:cstheme="minorHAnsi"/>
          <w:sz w:val="22"/>
          <w:szCs w:val="22"/>
        </w:rPr>
        <w:t>st, No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2002.</w:t>
      </w:r>
    </w:p>
    <w:p w14:paraId="5EBF825E" w14:textId="77777777" w:rsidR="0073353D" w:rsidRPr="00672F7E" w:rsidRDefault="0057194D" w:rsidP="00672F7E">
      <w:pPr>
        <w:spacing w:before="67"/>
        <w:ind w:left="1232" w:right="727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34.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in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Muni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2002.</w:t>
      </w:r>
    </w:p>
    <w:p w14:paraId="73F945B5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in Ophth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s,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</w:p>
    <w:p w14:paraId="3CF430BB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 2001.</w:t>
      </w:r>
    </w:p>
    <w:p w14:paraId="7EFE590F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36.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wit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2000.</w:t>
      </w:r>
    </w:p>
    <w:p w14:paraId="7EABA090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37.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Vill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2000.</w:t>
      </w:r>
    </w:p>
    <w:p w14:paraId="193BA7EE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Addition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ilo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 xml:space="preserve">i, Mississippi,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2000.</w:t>
      </w:r>
    </w:p>
    <w:p w14:paraId="20A6136E" w14:textId="77777777" w:rsidR="0073353D" w:rsidRPr="00672F7E" w:rsidRDefault="0057194D" w:rsidP="00672F7E">
      <w:pPr>
        <w:spacing w:before="67"/>
        <w:ind w:left="1232" w:right="869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39.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l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Addition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2000.</w:t>
      </w:r>
    </w:p>
    <w:p w14:paraId="1E441EC2" w14:textId="77777777" w:rsidR="0073353D" w:rsidRPr="00672F7E" w:rsidRDefault="0057194D" w:rsidP="00672F7E">
      <w:pPr>
        <w:spacing w:before="60"/>
        <w:ind w:left="1232" w:right="502" w:hanging="360"/>
        <w:jc w:val="both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n, why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And How 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spond To A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qu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st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 Moth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Young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hild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 xml:space="preserve">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id,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in,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2000.</w:t>
      </w:r>
    </w:p>
    <w:p w14:paraId="365CAA01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41.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ssive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>spons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Essilo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1999.</w:t>
      </w:r>
    </w:p>
    <w:p w14:paraId="1BF2C4AD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42.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NOVA No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1999.</w:t>
      </w:r>
    </w:p>
    <w:p w14:paraId="4B6FF24B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43.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1998.</w:t>
      </w:r>
    </w:p>
    <w:p w14:paraId="20AF1219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44.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ontinuing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 on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t,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7755FD4E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All 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polis,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672F7E">
        <w:rPr>
          <w:rFonts w:asciiTheme="minorHAnsi" w:hAnsiTheme="minorHAnsi" w:cstheme="minorHAnsi"/>
          <w:sz w:val="22"/>
          <w:szCs w:val="22"/>
        </w:rPr>
        <w:t>h 1998.</w:t>
      </w:r>
    </w:p>
    <w:p w14:paraId="38E38A54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hy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?</w:t>
      </w:r>
      <w:r w:rsidRPr="00672F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1997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98.</w:t>
      </w:r>
    </w:p>
    <w:p w14:paraId="0C3E8F10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46.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ida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1997.</w:t>
      </w:r>
    </w:p>
    <w:p w14:paraId="5703046B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47.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tions, A 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hour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</w:p>
    <w:p w14:paraId="29CD7223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>En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1996.</w:t>
      </w:r>
    </w:p>
    <w:p w14:paraId="49A06675" w14:textId="77777777" w:rsidR="0073353D" w:rsidRPr="00672F7E" w:rsidRDefault="0057194D" w:rsidP="00672F7E">
      <w:pPr>
        <w:spacing w:before="73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>48.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s: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298763C2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1996.</w:t>
      </w:r>
    </w:p>
    <w:p w14:paraId="4A0AC75E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49.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Adol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 Yo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 Yo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</w:p>
    <w:p w14:paraId="1A8F3C57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1996.</w:t>
      </w:r>
    </w:p>
    <w:p w14:paraId="040A8B42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50. Adol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ssu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672F7E">
        <w:rPr>
          <w:rFonts w:asciiTheme="minorHAnsi" w:hAnsiTheme="minorHAnsi" w:cstheme="minorHAnsi"/>
          <w:sz w:val="22"/>
          <w:szCs w:val="22"/>
        </w:rPr>
        <w:t>st, Vist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kon,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ksonvill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1996.</w:t>
      </w:r>
    </w:p>
    <w:p w14:paraId="238D188D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51. Adol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s: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itting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>, Ell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ontinuing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</w:p>
    <w:p w14:paraId="76F3AE30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672F7E">
        <w:rPr>
          <w:rFonts w:asciiTheme="minorHAnsi" w:hAnsiTheme="minorHAnsi" w:cstheme="minorHAnsi"/>
          <w:sz w:val="22"/>
          <w:szCs w:val="22"/>
        </w:rPr>
        <w:t>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Annu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ns,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</w:p>
    <w:p w14:paraId="7D6E66E3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1995.</w:t>
      </w:r>
    </w:p>
    <w:p w14:paraId="0F6E119F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ompli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tions, A 12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hour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m,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z w:val="22"/>
          <w:szCs w:val="22"/>
        </w:rPr>
        <w:t>En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</w:p>
    <w:p w14:paraId="0CA6BDAF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1995.</w:t>
      </w:r>
    </w:p>
    <w:p w14:paraId="73C78989" w14:textId="77777777" w:rsidR="0073353D" w:rsidRPr="00672F7E" w:rsidRDefault="0057194D" w:rsidP="00672F7E">
      <w:pPr>
        <w:spacing w:before="67"/>
        <w:ind w:left="1232" w:right="492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53.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opos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kshop,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1995.</w:t>
      </w:r>
    </w:p>
    <w:p w14:paraId="48F437FE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54.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1994.</w:t>
      </w:r>
    </w:p>
    <w:p w14:paraId="5C14E26A" w14:textId="77777777" w:rsidR="0073353D" w:rsidRPr="00672F7E" w:rsidRDefault="0057194D" w:rsidP="00672F7E">
      <w:pPr>
        <w:spacing w:before="67"/>
        <w:ind w:left="1232" w:right="492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55.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opos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kshop,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1994.</w:t>
      </w:r>
    </w:p>
    <w:p w14:paraId="283EDFDD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56. An Upd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A Vision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>, Atl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il </w:t>
      </w:r>
      <w:r w:rsidRPr="00672F7E">
        <w:rPr>
          <w:rFonts w:asciiTheme="minorHAnsi" w:hAnsiTheme="minorHAnsi" w:cstheme="minorHAnsi"/>
          <w:sz w:val="22"/>
          <w:szCs w:val="22"/>
        </w:rPr>
        <w:t>1994.</w:t>
      </w:r>
    </w:p>
    <w:p w14:paraId="0F1EF595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57.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O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</w:p>
    <w:p w14:paraId="31C015DE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1994.</w:t>
      </w:r>
    </w:p>
    <w:p w14:paraId="3113BD17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58.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with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 xml:space="preserve">A Vision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ssion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hil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lphi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1993.</w:t>
      </w:r>
    </w:p>
    <w:p w14:paraId="5D49F438" w14:textId="77777777" w:rsidR="0073353D" w:rsidRPr="00672F7E" w:rsidRDefault="0057194D" w:rsidP="00672F7E">
      <w:pPr>
        <w:spacing w:before="67"/>
        <w:ind w:left="1232" w:right="396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59.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 Alt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to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efrac</w:t>
      </w:r>
      <w:r w:rsidRPr="00672F7E">
        <w:rPr>
          <w:rFonts w:asciiTheme="minorHAnsi" w:hAnsiTheme="minorHAnsi" w:cstheme="minorHAnsi"/>
          <w:sz w:val="22"/>
          <w:szCs w:val="22"/>
        </w:rPr>
        <w:t>tive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llinois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1993.</w:t>
      </w:r>
    </w:p>
    <w:p w14:paraId="792AF284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60.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 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llinois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1993.</w:t>
      </w:r>
    </w:p>
    <w:p w14:paraId="7FA69A8D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61.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llinois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1993.</w:t>
      </w:r>
    </w:p>
    <w:p w14:paraId="358402F1" w14:textId="77777777" w:rsidR="0073353D" w:rsidRPr="00672F7E" w:rsidRDefault="0057194D" w:rsidP="00672F7E">
      <w:pPr>
        <w:spacing w:before="67"/>
        <w:ind w:left="1232" w:right="493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62.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lopm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nt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opos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po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kshop,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earch a</w:t>
      </w:r>
      <w:r w:rsidRPr="00672F7E">
        <w:rPr>
          <w:rFonts w:asciiTheme="minorHAnsi" w:hAnsiTheme="minorHAnsi" w:cstheme="minorHAnsi"/>
          <w:sz w:val="22"/>
          <w:szCs w:val="22"/>
        </w:rPr>
        <w:t>nd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1993.</w:t>
      </w:r>
    </w:p>
    <w:p w14:paraId="2471AACC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63.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thok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>tolo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ida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ndo,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</w:p>
    <w:p w14:paraId="37B22662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1992.</w:t>
      </w:r>
    </w:p>
    <w:p w14:paraId="48774203" w14:textId="77777777" w:rsidR="0073353D" w:rsidRPr="00672F7E" w:rsidRDefault="0057194D" w:rsidP="00672F7E">
      <w:pPr>
        <w:spacing w:before="67"/>
        <w:ind w:left="1232" w:right="46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64.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hild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lo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ida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ndo,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1992.</w:t>
      </w:r>
    </w:p>
    <w:p w14:paraId="222C40B6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672F7E">
        <w:rPr>
          <w:rFonts w:asciiTheme="minorHAnsi" w:hAnsiTheme="minorHAnsi" w:cstheme="minorHAnsi"/>
          <w:sz w:val="22"/>
          <w:szCs w:val="22"/>
        </w:rPr>
        <w:t>one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Topo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phy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ol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Dis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72F7E">
        <w:rPr>
          <w:rFonts w:asciiTheme="minorHAnsi" w:hAnsiTheme="minorHAnsi" w:cstheme="minorHAnsi"/>
          <w:sz w:val="22"/>
          <w:szCs w:val="22"/>
        </w:rPr>
        <w:t>nd 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um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</w:p>
    <w:p w14:paraId="16BB54DF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Annu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ntion,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polis,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1992.</w:t>
      </w:r>
    </w:p>
    <w:p w14:paraId="2BB39ED1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66. Doing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>h in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hool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lini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mposium, Annu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</w:p>
    <w:p w14:paraId="24E08D6C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im,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1991.</w:t>
      </w:r>
    </w:p>
    <w:p w14:paraId="559E2560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67.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opi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, 13th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mposium, Mont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72F7E">
        <w:rPr>
          <w:rFonts w:asciiTheme="minorHAnsi" w:hAnsiTheme="minorHAnsi" w:cstheme="minorHAnsi"/>
          <w:sz w:val="22"/>
          <w:szCs w:val="22"/>
        </w:rPr>
        <w:t>l,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</w:p>
    <w:p w14:paraId="2F0CB61B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1991.</w:t>
      </w:r>
    </w:p>
    <w:p w14:paraId="15B308AC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68.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ists,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o,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1990.</w:t>
      </w:r>
    </w:p>
    <w:p w14:paraId="10606051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69. 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lthy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,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ouisvill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1990.</w:t>
      </w:r>
    </w:p>
    <w:p w14:paraId="5C5BAEE2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70.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wimming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Annu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4450FB6E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ns,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>ouisi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1989.</w:t>
      </w:r>
    </w:p>
    <w:p w14:paraId="71CA70F1" w14:textId="77777777" w:rsidR="0073353D" w:rsidRPr="00672F7E" w:rsidRDefault="0057194D" w:rsidP="00672F7E">
      <w:pPr>
        <w:spacing w:before="67"/>
        <w:ind w:left="1232" w:right="487" w:hanging="360"/>
        <w:rPr>
          <w:rFonts w:asciiTheme="minorHAnsi" w:hAnsiTheme="minorHAnsi" w:cstheme="minorHAnsi"/>
          <w:sz w:val="22"/>
          <w:szCs w:val="22"/>
        </w:rPr>
        <w:sectPr w:rsidR="0073353D" w:rsidRPr="00672F7E">
          <w:pgSz w:w="12240" w:h="15840"/>
          <w:pgMar w:top="1080" w:right="1000" w:bottom="280" w:left="1000" w:header="0" w:footer="650" w:gutter="0"/>
          <w:cols w:space="720"/>
        </w:sectPr>
      </w:pPr>
      <w:r w:rsidRPr="00672F7E">
        <w:rPr>
          <w:rFonts w:asciiTheme="minorHAnsi" w:hAnsiTheme="minorHAnsi" w:cstheme="minorHAnsi"/>
          <w:sz w:val="22"/>
          <w:szCs w:val="22"/>
        </w:rPr>
        <w:t xml:space="preserve">71.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ni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1989.</w:t>
      </w:r>
    </w:p>
    <w:p w14:paraId="7E5BC06A" w14:textId="77777777" w:rsidR="0073353D" w:rsidRPr="00672F7E" w:rsidRDefault="0057194D" w:rsidP="00672F7E">
      <w:pPr>
        <w:spacing w:before="73"/>
        <w:ind w:left="1232" w:right="1120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lastRenderedPageBreak/>
        <w:t xml:space="preserve">72.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im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il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ists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ce,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inn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1989.</w:t>
      </w:r>
    </w:p>
    <w:p w14:paraId="20F18DE2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73. Utility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Mod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m,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6DDCD5D0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1989.</w:t>
      </w:r>
    </w:p>
    <w:p w14:paraId="4C038E0A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74.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>obiolo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72F7E">
        <w:rPr>
          <w:rFonts w:asciiTheme="minorHAnsi" w:hAnsiTheme="minorHAnsi" w:cstheme="minorHAnsi"/>
          <w:sz w:val="22"/>
          <w:szCs w:val="22"/>
        </w:rPr>
        <w:t>hniqu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ontinuing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Edu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</w:p>
    <w:p w14:paraId="3F6CEAAD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1988.</w:t>
      </w:r>
    </w:p>
    <w:p w14:paraId="5073CEE8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75.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</w:p>
    <w:p w14:paraId="05D56EE1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z w:val="22"/>
          <w:szCs w:val="22"/>
        </w:rPr>
        <w:t>oods,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>tinsvill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1988.</w:t>
      </w:r>
    </w:p>
    <w:p w14:paraId="680B63FC" w14:textId="77777777" w:rsidR="0073353D" w:rsidRPr="00672F7E" w:rsidRDefault="0057194D" w:rsidP="00672F7E">
      <w:pPr>
        <w:spacing w:before="67"/>
        <w:ind w:left="1232" w:right="1145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76. Upd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polis,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1987.</w:t>
      </w:r>
    </w:p>
    <w:p w14:paraId="1807A7DF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77. E</w:t>
      </w:r>
      <w:r w:rsidRPr="00672F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A Adviso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l, Houston,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1987.</w:t>
      </w:r>
    </w:p>
    <w:p w14:paraId="78BFCA02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umm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nstitute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in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ssions,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</w:p>
    <w:p w14:paraId="70B5B12D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uly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1986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90.</w:t>
      </w:r>
    </w:p>
    <w:p w14:paraId="055AEE55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79.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in Mi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672F7E">
        <w:rPr>
          <w:rFonts w:asciiTheme="minorHAnsi" w:hAnsiTheme="minorHAnsi" w:cstheme="minorHAnsi"/>
          <w:sz w:val="22"/>
          <w:szCs w:val="22"/>
        </w:rPr>
        <w:t>obi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opul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tion: A D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mic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itu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tion, </w:t>
      </w:r>
      <w:r w:rsidRPr="00672F7E">
        <w:rPr>
          <w:rFonts w:asciiTheme="minorHAnsi" w:hAnsiTheme="minorHAnsi" w:cstheme="minorHAnsi"/>
          <w:sz w:val="22"/>
          <w:szCs w:val="22"/>
        </w:rPr>
        <w:t>Annu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</w:p>
    <w:p w14:paraId="0C75E469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onto,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1986.</w:t>
      </w:r>
    </w:p>
    <w:p w14:paraId="21C84618" w14:textId="77777777" w:rsidR="0073353D" w:rsidRPr="00672F7E" w:rsidRDefault="0057194D" w:rsidP="00672F7E">
      <w:pPr>
        <w:spacing w:before="67"/>
        <w:ind w:left="1232" w:right="670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80.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672F7E">
        <w:rPr>
          <w:rFonts w:asciiTheme="minorHAnsi" w:hAnsiTheme="minorHAnsi" w:cstheme="minorHAnsi"/>
          <w:sz w:val="22"/>
          <w:szCs w:val="22"/>
        </w:rPr>
        <w:t>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outh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Aust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1986.</w:t>
      </w:r>
    </w:p>
    <w:p w14:paraId="1B35D82B" w14:textId="77777777" w:rsidR="0073353D" w:rsidRPr="00672F7E" w:rsidRDefault="0057194D" w:rsidP="00672F7E">
      <w:pPr>
        <w:spacing w:before="60"/>
        <w:ind w:left="1232" w:right="574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81.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imul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wimming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z w:val="22"/>
          <w:szCs w:val="22"/>
        </w:rPr>
        <w:t>ool Envi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onm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to Ev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its 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672F7E">
        <w:rPr>
          <w:rFonts w:asciiTheme="minorHAnsi" w:hAnsiTheme="minorHAnsi" w:cstheme="minorHAnsi"/>
          <w:sz w:val="22"/>
          <w:szCs w:val="22"/>
        </w:rPr>
        <w:t xml:space="preserve">ts </w:t>
      </w:r>
      <w:r w:rsidRPr="00672F7E">
        <w:rPr>
          <w:rFonts w:asciiTheme="minorHAnsi" w:hAnsiTheme="minorHAnsi" w:cstheme="minorHAnsi"/>
          <w:sz w:val="22"/>
          <w:szCs w:val="22"/>
        </w:rPr>
        <w:t xml:space="preserve">on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 Mov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nt, Univ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sity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w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 xml:space="preserve">outh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dn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Aust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>li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1986.</w:t>
      </w:r>
    </w:p>
    <w:p w14:paraId="7BB2AE1A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82. Two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 xml:space="preserve">k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se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 xml:space="preserve">in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>t 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s, 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nish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z w:val="22"/>
          <w:szCs w:val="22"/>
        </w:rPr>
        <w:t>une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1984.</w:t>
      </w:r>
    </w:p>
    <w:p w14:paraId="10CE1C66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83.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Fe</w:t>
      </w:r>
      <w:r w:rsidRPr="00672F7E">
        <w:rPr>
          <w:rFonts w:asciiTheme="minorHAnsi" w:hAnsiTheme="minorHAnsi" w:cstheme="minorHAnsi"/>
          <w:sz w:val="22"/>
          <w:szCs w:val="22"/>
        </w:rPr>
        <w:t>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in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672F7E">
        <w:rPr>
          <w:rFonts w:asciiTheme="minorHAnsi" w:hAnsiTheme="minorHAnsi" w:cstheme="minorHAnsi"/>
          <w:sz w:val="22"/>
          <w:szCs w:val="22"/>
        </w:rPr>
        <w:t>ti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72F7E">
        <w:rPr>
          <w:rFonts w:asciiTheme="minorHAnsi" w:hAnsiTheme="minorHAnsi" w:cstheme="minorHAnsi"/>
          <w:sz w:val="22"/>
          <w:szCs w:val="22"/>
        </w:rPr>
        <w:t>, 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tud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nt 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</w:p>
    <w:p w14:paraId="4E243FC2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Annu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l 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672F7E">
        <w:rPr>
          <w:rFonts w:asciiTheme="minorHAnsi" w:hAnsiTheme="minorHAnsi" w:cstheme="minorHAnsi"/>
          <w:sz w:val="22"/>
          <w:szCs w:val="22"/>
        </w:rPr>
        <w:t>tin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w Yo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k,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1982.</w:t>
      </w:r>
    </w:p>
    <w:p w14:paraId="5FAED2FC" w14:textId="77777777" w:rsidR="0073353D" w:rsidRPr="00672F7E" w:rsidRDefault="0057194D" w:rsidP="00672F7E">
      <w:pPr>
        <w:spacing w:before="67"/>
        <w:ind w:left="1232" w:right="703" w:hanging="360"/>
        <w:jc w:val="both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84.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Asso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tion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na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pt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Am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672F7E">
        <w:rPr>
          <w:rFonts w:asciiTheme="minorHAnsi" w:hAnsiTheme="minorHAnsi" w:cstheme="minorHAnsi"/>
          <w:sz w:val="22"/>
          <w:szCs w:val="22"/>
        </w:rPr>
        <w:t>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n A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672F7E">
        <w:rPr>
          <w:rFonts w:asciiTheme="minorHAnsi" w:hAnsiTheme="minorHAnsi" w:cstheme="minorHAnsi"/>
          <w:sz w:val="22"/>
          <w:szCs w:val="22"/>
        </w:rPr>
        <w:t xml:space="preserve">ll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loomin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 xml:space="preserve">ton,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ndi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tob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1982.</w:t>
      </w:r>
    </w:p>
    <w:p w14:paraId="50E101C3" w14:textId="77777777" w:rsidR="0073353D" w:rsidRPr="00672F7E" w:rsidRDefault="0057194D" w:rsidP="00672F7E">
      <w:pPr>
        <w:spacing w:before="60"/>
        <w:ind w:left="1232" w:right="511" w:hanging="360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85. 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race</w:t>
      </w:r>
      <w:r w:rsidRPr="00672F7E">
        <w:rPr>
          <w:rFonts w:asciiTheme="minorHAnsi" w:hAnsiTheme="minorHAnsi" w:cstheme="minorHAnsi"/>
          <w:sz w:val="22"/>
          <w:szCs w:val="22"/>
        </w:rPr>
        <w:t>ptiv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nd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earer</w:t>
      </w:r>
      <w:r w:rsidRPr="00672F7E">
        <w:rPr>
          <w:rFonts w:asciiTheme="minorHAnsi" w:hAnsiTheme="minorHAnsi" w:cstheme="minorHAnsi"/>
          <w:sz w:val="22"/>
          <w:szCs w:val="22"/>
        </w:rPr>
        <w:t>s,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mposium,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oston, 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 1981.</w:t>
      </w:r>
    </w:p>
    <w:p w14:paraId="630D651D" w14:textId="77777777" w:rsidR="0073353D" w:rsidRPr="00672F7E" w:rsidRDefault="0057194D" w:rsidP="00672F7E">
      <w:pPr>
        <w:spacing w:before="60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86.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 the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hool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72F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n,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o, Ap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il 1979.</w:t>
      </w:r>
    </w:p>
    <w:p w14:paraId="13ECEA1F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87. 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tion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 xml:space="preserve">l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672F7E">
        <w:rPr>
          <w:rFonts w:asciiTheme="minorHAnsi" w:hAnsiTheme="minorHAnsi" w:cstheme="minorHAnsi"/>
          <w:sz w:val="22"/>
          <w:szCs w:val="22"/>
        </w:rPr>
        <w:t xml:space="preserve">h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mposium,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72F7E">
        <w:rPr>
          <w:rFonts w:asciiTheme="minorHAnsi" w:hAnsiTheme="minorHAnsi" w:cstheme="minorHAnsi"/>
          <w:sz w:val="22"/>
          <w:szCs w:val="22"/>
        </w:rPr>
        <w:t>l Thi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kn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with To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ic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72F7E">
        <w:rPr>
          <w:rFonts w:asciiTheme="minorHAnsi" w:hAnsiTheme="minorHAnsi" w:cstheme="minorHAnsi"/>
          <w:sz w:val="22"/>
          <w:szCs w:val="22"/>
        </w:rPr>
        <w:t xml:space="preserve">t </w:t>
      </w:r>
      <w:r w:rsidRPr="00672F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ns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 xml:space="preserve">s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72F7E">
        <w:rPr>
          <w:rFonts w:asciiTheme="minorHAnsi" w:hAnsiTheme="minorHAnsi" w:cstheme="minorHAnsi"/>
          <w:sz w:val="22"/>
          <w:szCs w:val="22"/>
        </w:rPr>
        <w:t>with</w:t>
      </w:r>
    </w:p>
    <w:p w14:paraId="02DE5FE9" w14:textId="77777777" w:rsidR="0073353D" w:rsidRPr="00672F7E" w:rsidRDefault="0057194D" w:rsidP="00672F7E">
      <w:pPr>
        <w:spacing w:before="7"/>
        <w:ind w:left="123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>D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s. 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72F7E">
        <w:rPr>
          <w:rFonts w:asciiTheme="minorHAnsi" w:hAnsiTheme="minorHAnsi" w:cstheme="minorHAnsi"/>
          <w:sz w:val="22"/>
          <w:szCs w:val="22"/>
        </w:rPr>
        <w:t>o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 xml:space="preserve">ish 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nd K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eec</w:t>
      </w:r>
      <w:r w:rsidRPr="00672F7E">
        <w:rPr>
          <w:rFonts w:asciiTheme="minorHAnsi" w:hAnsiTheme="minorHAnsi" w:cstheme="minorHAnsi"/>
          <w:sz w:val="22"/>
          <w:szCs w:val="22"/>
        </w:rPr>
        <w:t>h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672F7E">
        <w:rPr>
          <w:rFonts w:asciiTheme="minorHAnsi" w:hAnsiTheme="minorHAnsi" w:cstheme="minorHAnsi"/>
          <w:sz w:val="22"/>
          <w:szCs w:val="22"/>
        </w:rPr>
        <w:t>, Atl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nt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72F7E">
        <w:rPr>
          <w:rFonts w:asciiTheme="minorHAnsi" w:hAnsiTheme="minorHAnsi" w:cstheme="minorHAnsi"/>
          <w:sz w:val="22"/>
          <w:szCs w:val="22"/>
        </w:rPr>
        <w:t>, Au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ust 1978.</w:t>
      </w:r>
    </w:p>
    <w:p w14:paraId="28122D69" w14:textId="77777777" w:rsidR="0073353D" w:rsidRPr="00672F7E" w:rsidRDefault="0057194D" w:rsidP="00672F7E">
      <w:pPr>
        <w:spacing w:before="67"/>
        <w:ind w:left="872"/>
        <w:rPr>
          <w:rFonts w:asciiTheme="minorHAnsi" w:hAnsiTheme="minorHAnsi" w:cstheme="minorHAnsi"/>
          <w:sz w:val="22"/>
          <w:szCs w:val="22"/>
        </w:rPr>
      </w:pPr>
      <w:r w:rsidRPr="00672F7E">
        <w:rPr>
          <w:rFonts w:asciiTheme="minorHAnsi" w:hAnsiTheme="minorHAnsi" w:cstheme="minorHAnsi"/>
          <w:sz w:val="22"/>
          <w:szCs w:val="22"/>
        </w:rPr>
        <w:t xml:space="preserve">88.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z w:val="22"/>
          <w:szCs w:val="22"/>
        </w:rPr>
        <w:t>in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ipl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s 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>mmunolo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 xml:space="preserve">, </w:t>
      </w:r>
      <w:r w:rsidRPr="00672F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672F7E">
        <w:rPr>
          <w:rFonts w:asciiTheme="minorHAnsi" w:hAnsiTheme="minorHAnsi" w:cstheme="minorHAnsi"/>
          <w:sz w:val="22"/>
          <w:szCs w:val="22"/>
        </w:rPr>
        <w:t xml:space="preserve">llinois </w:t>
      </w:r>
      <w:r w:rsidRPr="00672F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72F7E">
        <w:rPr>
          <w:rFonts w:asciiTheme="minorHAnsi" w:hAnsiTheme="minorHAnsi" w:cstheme="minorHAnsi"/>
          <w:sz w:val="22"/>
          <w:szCs w:val="22"/>
        </w:rPr>
        <w:t>oll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72F7E">
        <w:rPr>
          <w:rFonts w:asciiTheme="minorHAnsi" w:hAnsiTheme="minorHAnsi" w:cstheme="minorHAnsi"/>
          <w:sz w:val="22"/>
          <w:szCs w:val="22"/>
        </w:rPr>
        <w:t>e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of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Optom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t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672F7E">
        <w:rPr>
          <w:rFonts w:asciiTheme="minorHAnsi" w:hAnsiTheme="minorHAnsi" w:cstheme="minorHAnsi"/>
          <w:sz w:val="22"/>
          <w:szCs w:val="22"/>
        </w:rPr>
        <w:t>, Nov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mb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72F7E">
        <w:rPr>
          <w:rFonts w:asciiTheme="minorHAnsi" w:hAnsiTheme="minorHAnsi" w:cstheme="minorHAnsi"/>
          <w:sz w:val="22"/>
          <w:szCs w:val="22"/>
        </w:rPr>
        <w:t>r</w:t>
      </w:r>
      <w:r w:rsidRPr="00672F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72F7E">
        <w:rPr>
          <w:rFonts w:asciiTheme="minorHAnsi" w:hAnsiTheme="minorHAnsi" w:cstheme="minorHAnsi"/>
          <w:sz w:val="22"/>
          <w:szCs w:val="22"/>
        </w:rPr>
        <w:t>1977.</w:t>
      </w:r>
    </w:p>
    <w:sectPr w:rsidR="0073353D" w:rsidRPr="00672F7E">
      <w:pgSz w:w="12240" w:h="15840"/>
      <w:pgMar w:top="1080" w:right="1000" w:bottom="280" w:left="1000" w:header="0" w:footer="6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B7469" w14:textId="77777777" w:rsidR="0057194D" w:rsidRDefault="0057194D">
      <w:r>
        <w:separator/>
      </w:r>
    </w:p>
  </w:endnote>
  <w:endnote w:type="continuationSeparator" w:id="0">
    <w:p w14:paraId="491EDEF8" w14:textId="77777777" w:rsidR="0057194D" w:rsidRDefault="0057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33DF" w14:textId="77777777" w:rsidR="0073353D" w:rsidRDefault="0057194D">
    <w:pPr>
      <w:spacing w:line="200" w:lineRule="exact"/>
    </w:pPr>
    <w:r>
      <w:pict w14:anchorId="252CD9D3">
        <v:group id="_x0000_s2051" style="position:absolute;margin-left:56.15pt;margin-top:739.1pt;width:499.7pt;height:0;z-index:-251659776;mso-position-horizontal-relative:page;mso-position-vertical-relative:page" coordorigin="1123,14782" coordsize="9994,0">
          <v:shape id="_x0000_s2052" style="position:absolute;left:1123;top:14782;width:9994;height:0" coordorigin="1123,14782" coordsize="9994,0" path="m1123,14782r9994,e" filled="f" strokeweight=".82pt">
            <v:path arrowok="t"/>
          </v:shape>
          <w10:wrap anchorx="page" anchory="page"/>
        </v:group>
      </w:pict>
    </w:r>
    <w:r>
      <w:pict w14:anchorId="44AD343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6.6pt;margin-top:743.4pt;width:179.85pt;height:13.05pt;z-index:-251658752;mso-position-horizontal-relative:page;mso-position-vertical-relative:page" filled="f" stroked="f">
          <v:textbox inset="0,0,0,0">
            <w:txbxContent>
              <w:p w14:paraId="506D05A6" w14:textId="77777777" w:rsidR="0073353D" w:rsidRDefault="0057194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i/>
                    <w:spacing w:val="-1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urr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i/>
                    <w:spacing w:val="-1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um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i/>
                    <w:spacing w:val="-1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>it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ae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 xml:space="preserve"> D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i/>
                    <w:spacing w:val="-1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>mb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er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2012, Soni</w:t>
                </w:r>
              </w:p>
            </w:txbxContent>
          </v:textbox>
          <w10:wrap anchorx="page" anchory="page"/>
        </v:shape>
      </w:pict>
    </w:r>
    <w:r>
      <w:pict w14:anchorId="43B9F807">
        <v:shape id="_x0000_s2049" type="#_x0000_t202" style="position:absolute;margin-left:484.9pt;margin-top:743.4pt;width:38.3pt;height:13.05pt;z-index:-251657728;mso-position-horizontal-relative:page;mso-position-vertical-relative:page" filled="f" stroked="f">
          <v:textbox inset="0,0,0,0">
            <w:txbxContent>
              <w:p w14:paraId="7102C136" w14:textId="77777777" w:rsidR="0073353D" w:rsidRDefault="0057194D">
                <w:pPr>
                  <w:spacing w:line="240" w:lineRule="exact"/>
                  <w:ind w:left="20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t>Page</w:t>
                </w:r>
                <w:r>
                  <w:rPr>
                    <w:rFonts w:ascii="Book Antiqua" w:eastAsia="Book Antiqua" w:hAnsi="Book Antiqua" w:cs="Book Antiqua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Book Antiqua" w:eastAsia="Book Antiqua" w:hAnsi="Book Antiqua" w:cs="Book Antiqua"/>
                    <w:i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890F8" w14:textId="77777777" w:rsidR="0057194D" w:rsidRDefault="0057194D">
      <w:r>
        <w:separator/>
      </w:r>
    </w:p>
  </w:footnote>
  <w:footnote w:type="continuationSeparator" w:id="0">
    <w:p w14:paraId="353B7586" w14:textId="77777777" w:rsidR="0057194D" w:rsidRDefault="00571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65005"/>
    <w:multiLevelType w:val="multilevel"/>
    <w:tmpl w:val="50902B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53D"/>
    <w:rsid w:val="0057194D"/>
    <w:rsid w:val="00672F7E"/>
    <w:rsid w:val="0073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D906BDA"/>
  <w15:docId w15:val="{5BFD2931-F7F9-4BA7-81D4-715A523F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6272</Words>
  <Characters>35753</Characters>
  <Application>Microsoft Office Word</Application>
  <DocSecurity>0</DocSecurity>
  <Lines>297</Lines>
  <Paragraphs>83</Paragraphs>
  <ScaleCrop>false</ScaleCrop>
  <Company/>
  <LinksUpToDate>false</LinksUpToDate>
  <CharactersWithSpaces>41942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2021-05-27T14:45:00Z</dcterms:created>
  <dcterms:modified xsi:type="dcterms:W3CDTF">2021-05-27T14:49:00Z</dcterms:modified>
</cp:coreProperties>
</file>